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BCA89" w14:textId="77777777" w:rsidR="00646BF9" w:rsidRDefault="00646BF9">
      <w:pPr>
        <w:spacing w:line="200" w:lineRule="exact"/>
      </w:pPr>
    </w:p>
    <w:p w14:paraId="45F5DC2F" w14:textId="77777777" w:rsidR="00646BF9" w:rsidRDefault="00646BF9">
      <w:pPr>
        <w:spacing w:line="200" w:lineRule="exact"/>
      </w:pPr>
    </w:p>
    <w:p w14:paraId="040CDF01" w14:textId="77777777" w:rsidR="00646BF9" w:rsidRDefault="00646BF9">
      <w:pPr>
        <w:spacing w:line="200" w:lineRule="exact"/>
      </w:pPr>
    </w:p>
    <w:p w14:paraId="7CD3DA5D" w14:textId="77777777" w:rsidR="00646BF9" w:rsidRDefault="00646BF9">
      <w:pPr>
        <w:spacing w:line="200" w:lineRule="exact"/>
      </w:pPr>
    </w:p>
    <w:p w14:paraId="666D1A0B" w14:textId="77777777" w:rsidR="00646BF9" w:rsidRDefault="00646BF9">
      <w:pPr>
        <w:spacing w:line="200" w:lineRule="exact"/>
      </w:pPr>
    </w:p>
    <w:p w14:paraId="028D065F" w14:textId="77777777" w:rsidR="00646BF9" w:rsidRDefault="00646BF9">
      <w:pPr>
        <w:spacing w:line="200" w:lineRule="exact"/>
      </w:pPr>
    </w:p>
    <w:p w14:paraId="773A0CFA" w14:textId="77777777" w:rsidR="00646BF9" w:rsidRDefault="00646BF9">
      <w:pPr>
        <w:spacing w:line="200" w:lineRule="exact"/>
      </w:pPr>
    </w:p>
    <w:p w14:paraId="0910C1F2" w14:textId="77777777" w:rsidR="00646BF9" w:rsidRDefault="00646BF9">
      <w:pPr>
        <w:spacing w:before="8" w:line="200" w:lineRule="exact"/>
      </w:pPr>
    </w:p>
    <w:p w14:paraId="62ED1357" w14:textId="1DBC9FCB" w:rsidR="00646BF9" w:rsidRDefault="00000000">
      <w:pPr>
        <w:spacing w:before="26"/>
        <w:ind w:left="1107" w:right="1196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</w:p>
    <w:p w14:paraId="3C0BD3D0" w14:textId="77777777" w:rsidR="00646BF9" w:rsidRDefault="00646BF9">
      <w:pPr>
        <w:spacing w:before="2" w:line="280" w:lineRule="exact"/>
        <w:rPr>
          <w:sz w:val="28"/>
          <w:szCs w:val="28"/>
        </w:rPr>
      </w:pPr>
    </w:p>
    <w:p w14:paraId="2CC998EC" w14:textId="77777777" w:rsidR="00646BF9" w:rsidRDefault="00000000">
      <w:pPr>
        <w:ind w:left="3100" w:right="3183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OR  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3</w:t>
      </w:r>
    </w:p>
    <w:p w14:paraId="4CFC5EB7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08CA692D" w14:textId="77777777" w:rsidR="00646BF9" w:rsidRDefault="00000000">
      <w:pPr>
        <w:ind w:left="3912" w:right="3996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</w:p>
    <w:p w14:paraId="58319CE4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025CC3DA" w14:textId="77777777" w:rsidR="00646BF9" w:rsidRDefault="00000000">
      <w:pPr>
        <w:spacing w:line="480" w:lineRule="auto"/>
        <w:ind w:left="3029" w:right="799" w:hanging="243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JA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3</w:t>
      </w:r>
    </w:p>
    <w:p w14:paraId="3BD240B0" w14:textId="77777777" w:rsidR="00646BF9" w:rsidRDefault="00646BF9">
      <w:pPr>
        <w:spacing w:line="280" w:lineRule="exact"/>
        <w:rPr>
          <w:sz w:val="28"/>
          <w:szCs w:val="28"/>
        </w:rPr>
      </w:pPr>
    </w:p>
    <w:p w14:paraId="0C086627" w14:textId="77777777" w:rsidR="00646BF9" w:rsidRDefault="00000000">
      <w:pPr>
        <w:spacing w:line="361" w:lineRule="auto"/>
        <w:ind w:left="1860" w:right="1945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GAN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AT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HAN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</w:p>
    <w:p w14:paraId="394391DA" w14:textId="77777777" w:rsidR="00646BF9" w:rsidRDefault="00646BF9">
      <w:pPr>
        <w:spacing w:line="200" w:lineRule="exact"/>
      </w:pPr>
    </w:p>
    <w:p w14:paraId="703F2E0F" w14:textId="77777777" w:rsidR="00646BF9" w:rsidRDefault="00646BF9">
      <w:pPr>
        <w:spacing w:line="200" w:lineRule="exact"/>
      </w:pPr>
    </w:p>
    <w:p w14:paraId="42D6FBCC" w14:textId="77777777" w:rsidR="00646BF9" w:rsidRDefault="00646BF9">
      <w:pPr>
        <w:spacing w:before="12" w:line="200" w:lineRule="exact"/>
      </w:pPr>
    </w:p>
    <w:p w14:paraId="4C868ECF" w14:textId="4B696531" w:rsidR="00646BF9" w:rsidRDefault="00000000" w:rsidP="004140DF">
      <w:pPr>
        <w:spacing w:line="359" w:lineRule="auto"/>
        <w:ind w:left="3122" w:right="107" w:hanging="231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    </w:t>
      </w:r>
      <w:r>
        <w:rPr>
          <w:rFonts w:ascii="Bookman Old Style" w:eastAsia="Bookman Old Style" w:hAnsi="Bookman Old Style" w:cs="Bookman Old Style"/>
          <w:spacing w:val="5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a.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hw</w:t>
      </w:r>
      <w:r>
        <w:rPr>
          <w:rFonts w:ascii="Bookman Old Style" w:eastAsia="Bookman Old Style" w:hAnsi="Bookman Old Style" w:cs="Bookman Old Style"/>
          <w:sz w:val="24"/>
          <w:szCs w:val="24"/>
        </w:rPr>
        <w:t>a 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uk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17</w:t>
      </w:r>
      <w:r>
        <w:rPr>
          <w:rFonts w:ascii="Bookman Old Style" w:eastAsia="Bookman Old Style" w:hAnsi="Bookman Old Style" w:cs="Bookman Old Style"/>
          <w:sz w:val="24"/>
          <w:szCs w:val="24"/>
        </w:rPr>
        <w:t>7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P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</w:t>
      </w:r>
      <w:r>
        <w:rPr>
          <w:rFonts w:ascii="Bookman Old Style" w:eastAsia="Bookman Old Style" w:hAnsi="Bookman Old Style" w:cs="Bookman Old Style"/>
          <w:spacing w:val="1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 </w:t>
      </w:r>
      <w:r>
        <w:rPr>
          <w:rFonts w:ascii="Bookman Old Style" w:eastAsia="Bookman Old Style" w:hAnsi="Bookman Old Style" w:cs="Bookman Old Style"/>
          <w:spacing w:val="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2  </w:t>
      </w:r>
      <w:r>
        <w:rPr>
          <w:rFonts w:ascii="Bookman Old Style" w:eastAsia="Bookman Old Style" w:hAnsi="Bookman Old Style" w:cs="Bookman Old Style"/>
          <w:spacing w:val="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un  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9  </w:t>
      </w:r>
      <w:r>
        <w:rPr>
          <w:rFonts w:ascii="Bookman Old Style" w:eastAsia="Bookman Old Style" w:hAnsi="Bookman Old Style" w:cs="Bookman Old Style"/>
          <w:spacing w:val="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2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ua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2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2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ala </w:t>
      </w:r>
      <w:r>
        <w:rPr>
          <w:rFonts w:ascii="Bookman Old Style" w:eastAsia="Bookman Old Style" w:hAnsi="Bookman Old Style" w:cs="Bookman Old Style"/>
          <w:spacing w:val="2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>ajib</w:t>
      </w:r>
      <w:r>
        <w:rPr>
          <w:rFonts w:ascii="Bookman Old Style" w:eastAsia="Bookman Old Style" w:hAnsi="Bookman Old Style" w:cs="Bookman Old Style"/>
          <w:spacing w:val="3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aju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3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3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3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 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 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7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il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ky</w:t>
      </w:r>
      <w:r>
        <w:rPr>
          <w:rFonts w:ascii="Bookman Old Style" w:eastAsia="Bookman Old Style" w:hAnsi="Bookman Old Style" w:cs="Bookman Old Style"/>
          <w:sz w:val="24"/>
          <w:szCs w:val="24"/>
        </w:rPr>
        <w:t>at</w:t>
      </w:r>
      <w:r>
        <w:rPr>
          <w:rFonts w:ascii="Bookman Old Style" w:eastAsia="Bookman Old Style" w:hAnsi="Bookman Old Style" w:cs="Bookman Old Style"/>
          <w:spacing w:val="2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2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  </w:t>
      </w:r>
      <w:r>
        <w:rPr>
          <w:rFonts w:ascii="Bookman Old Style" w:eastAsia="Bookman Old Style" w:hAnsi="Bookman Old Style" w:cs="Bookman Old Style"/>
          <w:spacing w:val="2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uk   </w:t>
      </w:r>
      <w:r>
        <w:rPr>
          <w:rFonts w:ascii="Bookman Old Style" w:eastAsia="Bookman Old Style" w:hAnsi="Bookman Old Style" w:cs="Bookman Old Style"/>
          <w:spacing w:val="2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as   </w:t>
      </w:r>
      <w:r>
        <w:rPr>
          <w:rFonts w:ascii="Bookman Old Style" w:eastAsia="Bookman Old Style" w:hAnsi="Bookman Old Style" w:cs="Bookman Old Style"/>
          <w:spacing w:val="2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   </w:t>
      </w:r>
      <w:r>
        <w:rPr>
          <w:rFonts w:ascii="Bookman Old Style" w:eastAsia="Bookman Old Style" w:hAnsi="Bookman Old Style" w:cs="Bookman Old Style"/>
          <w:spacing w:val="2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</w:p>
    <w:p w14:paraId="612182E6" w14:textId="77777777" w:rsidR="00646BF9" w:rsidRDefault="00000000" w:rsidP="004140DF">
      <w:pPr>
        <w:spacing w:before="1" w:line="260" w:lineRule="exact"/>
        <w:ind w:left="312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"/>
          <w:position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position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position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position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3"/>
          <w:position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position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position w:val="-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position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position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position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position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position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position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ujuan</w:t>
      </w:r>
      <w:r>
        <w:rPr>
          <w:rFonts w:ascii="Bookman Old Style" w:eastAsia="Bookman Old Style" w:hAnsi="Bookman Old Style" w:cs="Bookman Old Style"/>
          <w:spacing w:val="1"/>
          <w:position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position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position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position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position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position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9"/>
          <w:position w:val="-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;</w:t>
      </w:r>
    </w:p>
    <w:p w14:paraId="5DA79A61" w14:textId="77777777" w:rsidR="00646BF9" w:rsidRDefault="00646BF9">
      <w:pPr>
        <w:spacing w:before="4" w:line="100" w:lineRule="exact"/>
        <w:rPr>
          <w:sz w:val="10"/>
          <w:szCs w:val="10"/>
        </w:rPr>
      </w:pPr>
    </w:p>
    <w:p w14:paraId="01DA5981" w14:textId="77777777" w:rsidR="00646BF9" w:rsidRDefault="00646BF9">
      <w:pPr>
        <w:spacing w:line="200" w:lineRule="exact"/>
      </w:pPr>
    </w:p>
    <w:p w14:paraId="30A84A4F" w14:textId="77777777" w:rsidR="00646BF9" w:rsidRDefault="00646BF9">
      <w:pPr>
        <w:spacing w:line="200" w:lineRule="exact"/>
      </w:pPr>
    </w:p>
    <w:tbl>
      <w:tblPr>
        <w:tblW w:w="6593" w:type="dxa"/>
        <w:tblInd w:w="26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4"/>
        <w:gridCol w:w="6149"/>
      </w:tblGrid>
      <w:tr w:rsidR="004140DF" w14:paraId="4091D06F" w14:textId="77777777" w:rsidTr="004140DF">
        <w:trPr>
          <w:trHeight w:hRule="exact" w:val="44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43378521" w14:textId="77777777" w:rsidR="004140DF" w:rsidRDefault="004140DF">
            <w:pPr>
              <w:spacing w:before="66"/>
              <w:ind w:left="4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b.</w:t>
            </w:r>
          </w:p>
        </w:tc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3FB17F5" w14:textId="6E4AE045" w:rsidR="004140DF" w:rsidRDefault="004140DF" w:rsidP="004140DF">
            <w:pPr>
              <w:spacing w:before="66"/>
              <w:ind w:left="110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b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hw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    </w:t>
            </w:r>
            <w:r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u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an </w:t>
            </w:r>
            <w:r>
              <w:rPr>
                <w:rFonts w:ascii="Bookman Old Style" w:eastAsia="Bookman Old Style" w:hAnsi="Bookman Old Style" w:cs="Bookman Old Style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D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e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ah   tentang  Perubahan</w:t>
            </w:r>
          </w:p>
        </w:tc>
      </w:tr>
      <w:tr w:rsidR="004140DF" w14:paraId="00A44EEA" w14:textId="77777777" w:rsidTr="004140DF">
        <w:trPr>
          <w:trHeight w:hRule="exact" w:val="447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</w:tcPr>
          <w:p w14:paraId="34F60E90" w14:textId="77777777" w:rsidR="004140DF" w:rsidRDefault="004140DF"/>
        </w:tc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E9974CA" w14:textId="498AB219" w:rsidR="004140DF" w:rsidRDefault="004140DF" w:rsidP="004140DF">
            <w:pPr>
              <w:spacing w:before="58"/>
              <w:ind w:left="126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gg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2"/>
                <w:sz w:val="24"/>
                <w:szCs w:val="24"/>
              </w:rPr>
              <w:t>r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an </w:t>
            </w:r>
            <w:r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Pe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n</w:t>
            </w:r>
            <w:r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d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p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pacing w:val="1"/>
                <w:sz w:val="24"/>
                <w:szCs w:val="24"/>
              </w:rPr>
              <w:t>t</w:t>
            </w:r>
            <w:r>
              <w:rPr>
                <w:rFonts w:ascii="Bookman Old Style" w:eastAsia="Bookman Old Style" w:hAnsi="Bookman Old Style" w:cs="Bookman Old Style"/>
                <w:spacing w:val="-3"/>
                <w:sz w:val="24"/>
                <w:szCs w:val="24"/>
              </w:rPr>
              <w:t>a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n </w:t>
            </w:r>
            <w:r>
              <w:rPr>
                <w:rFonts w:ascii="Bookman Old Style" w:eastAsia="Bookman Old Style" w:hAnsi="Bookman Old Style" w:cs="Bookman Old Style"/>
                <w:spacing w:val="-1"/>
                <w:sz w:val="24"/>
                <w:szCs w:val="24"/>
              </w:rPr>
              <w:t>d</w:t>
            </w: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an Daerah yang diajukan</w:t>
            </w:r>
          </w:p>
        </w:tc>
      </w:tr>
    </w:tbl>
    <w:p w14:paraId="3A740ECC" w14:textId="6F0ADDAE" w:rsidR="00646BF9" w:rsidRDefault="00000000">
      <w:pPr>
        <w:spacing w:before="46" w:line="360" w:lineRule="auto"/>
        <w:ind w:left="3122" w:right="103"/>
        <w:jc w:val="both"/>
        <w:rPr>
          <w:rFonts w:ascii="Bookman Old Style" w:eastAsia="Bookman Old Style" w:hAnsi="Bookman Old Style" w:cs="Bookman Old Style"/>
          <w:sz w:val="24"/>
          <w:szCs w:val="24"/>
        </w:rPr>
        <w:sectPr w:rsidR="00646BF9">
          <w:pgSz w:w="12240" w:h="20160"/>
          <w:pgMar w:top="1920" w:right="1360" w:bottom="280" w:left="1720" w:header="720" w:footer="720" w:gutter="0"/>
          <w:cols w:space="720"/>
        </w:sectPr>
      </w:pP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>uju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un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202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3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e 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um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as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f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n 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D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ep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3;</w:t>
      </w:r>
    </w:p>
    <w:p w14:paraId="11686CE6" w14:textId="77777777" w:rsidR="00646BF9" w:rsidRDefault="00646BF9">
      <w:pPr>
        <w:spacing w:line="200" w:lineRule="exact"/>
      </w:pPr>
    </w:p>
    <w:p w14:paraId="6E2668C0" w14:textId="77777777" w:rsidR="00646BF9" w:rsidRDefault="00646BF9">
      <w:pPr>
        <w:spacing w:before="4" w:line="240" w:lineRule="exact"/>
        <w:rPr>
          <w:sz w:val="24"/>
          <w:szCs w:val="24"/>
        </w:rPr>
      </w:pPr>
    </w:p>
    <w:p w14:paraId="528D8C9A" w14:textId="77777777" w:rsidR="00646BF9" w:rsidRDefault="00000000">
      <w:pPr>
        <w:spacing w:before="26" w:line="360" w:lineRule="auto"/>
        <w:ind w:left="3122" w:right="64" w:hanging="46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hw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ud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uf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uf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 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ulih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202</w:t>
      </w:r>
      <w:r>
        <w:rPr>
          <w:rFonts w:ascii="Bookman Old Style" w:eastAsia="Bookman Old Style" w:hAnsi="Bookman Old Style" w:cs="Bookman Old Style"/>
          <w:sz w:val="24"/>
          <w:szCs w:val="24"/>
        </w:rPr>
        <w:t>3.</w:t>
      </w:r>
    </w:p>
    <w:p w14:paraId="1B57DDB8" w14:textId="77777777" w:rsidR="00646BF9" w:rsidRDefault="00646BF9">
      <w:pPr>
        <w:spacing w:line="200" w:lineRule="exact"/>
      </w:pPr>
    </w:p>
    <w:p w14:paraId="14E1934B" w14:textId="77777777" w:rsidR="00646BF9" w:rsidRDefault="00646BF9">
      <w:pPr>
        <w:spacing w:before="13" w:line="220" w:lineRule="exact"/>
        <w:rPr>
          <w:sz w:val="22"/>
          <w:szCs w:val="22"/>
        </w:rPr>
      </w:pPr>
    </w:p>
    <w:p w14:paraId="2CDC679C" w14:textId="77777777" w:rsidR="00646BF9" w:rsidRDefault="00000000">
      <w:pPr>
        <w:spacing w:line="359" w:lineRule="auto"/>
        <w:ind w:left="3105" w:right="62" w:hanging="2296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at       </w:t>
      </w:r>
      <w:r>
        <w:rPr>
          <w:rFonts w:ascii="Bookman Old Style" w:eastAsia="Bookman Old Style" w:hAnsi="Bookman Old Style" w:cs="Bookman Old Style"/>
          <w:spacing w:val="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2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g-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2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6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2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2"/>
          <w:szCs w:val="22"/>
        </w:rPr>
        <w:t>2001</w:t>
      </w:r>
      <w:r>
        <w:rPr>
          <w:rFonts w:ascii="Bookman Old Style" w:eastAsia="Bookman Old Style" w:hAnsi="Bookman Old Style" w:cs="Bookman Old Style"/>
          <w:spacing w:val="24"/>
          <w:sz w:val="22"/>
          <w:szCs w:val="22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ih 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(L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>ia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 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</w:p>
    <w:p w14:paraId="1E7F8A77" w14:textId="77777777" w:rsidR="00646BF9" w:rsidRDefault="00000000">
      <w:pPr>
        <w:spacing w:line="280" w:lineRule="exact"/>
        <w:ind w:left="310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86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 </w:t>
      </w:r>
      <w:r>
        <w:rPr>
          <w:rFonts w:ascii="Bookman Old Style" w:eastAsia="Bookman Old Style" w:hAnsi="Bookman Old Style" w:cs="Bookman Old Style"/>
          <w:spacing w:val="7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k</w:t>
      </w:r>
    </w:p>
    <w:p w14:paraId="1DEFB2F3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0FB0E534" w14:textId="77777777" w:rsidR="00646BF9" w:rsidRDefault="00000000">
      <w:pPr>
        <w:ind w:left="3067" w:right="3211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z w:val="22"/>
          <w:szCs w:val="22"/>
        </w:rPr>
        <w:t>4113</w:t>
      </w:r>
      <w:r>
        <w:rPr>
          <w:rFonts w:ascii="Bookman Old Style" w:eastAsia="Bookman Old Style" w:hAnsi="Bookman Old Style" w:cs="Bookman Old Style"/>
          <w:sz w:val="24"/>
          <w:szCs w:val="24"/>
        </w:rPr>
        <w:t>);</w:t>
      </w:r>
    </w:p>
    <w:p w14:paraId="1055B5F7" w14:textId="77777777" w:rsidR="00646BF9" w:rsidRDefault="00646BF9">
      <w:pPr>
        <w:spacing w:before="7" w:line="220" w:lineRule="exact"/>
        <w:rPr>
          <w:sz w:val="22"/>
          <w:szCs w:val="22"/>
        </w:rPr>
      </w:pPr>
    </w:p>
    <w:p w14:paraId="43326F71" w14:textId="77777777" w:rsidR="00646BF9" w:rsidRDefault="00000000">
      <w:pPr>
        <w:spacing w:line="360" w:lineRule="auto"/>
        <w:ind w:left="3105" w:right="66" w:hanging="42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g-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7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ua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 (l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>ia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47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 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 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 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</w:p>
    <w:p w14:paraId="00EA0A10" w14:textId="77777777" w:rsidR="00646BF9" w:rsidRDefault="00000000">
      <w:pPr>
        <w:spacing w:line="260" w:lineRule="exact"/>
        <w:ind w:left="3067" w:right="5236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4286</w:t>
      </w:r>
      <w:r>
        <w:rPr>
          <w:rFonts w:ascii="Bookman Old Style" w:eastAsia="Bookman Old Style" w:hAnsi="Bookman Old Style" w:cs="Bookman Old Style"/>
          <w:sz w:val="24"/>
          <w:szCs w:val="24"/>
        </w:rPr>
        <w:t>);</w:t>
      </w:r>
    </w:p>
    <w:p w14:paraId="2D90AA48" w14:textId="77777777" w:rsidR="00646BF9" w:rsidRDefault="00646BF9">
      <w:pPr>
        <w:spacing w:before="15" w:line="200" w:lineRule="exact"/>
      </w:pPr>
    </w:p>
    <w:p w14:paraId="21E154EA" w14:textId="77777777" w:rsidR="00646BF9" w:rsidRDefault="00000000">
      <w:pPr>
        <w:spacing w:line="359" w:lineRule="auto"/>
        <w:ind w:left="3105" w:right="63" w:hanging="42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g-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4  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 (L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lik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>ia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4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4355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5C83624C" w14:textId="77777777" w:rsidR="00646BF9" w:rsidRDefault="00000000">
      <w:pPr>
        <w:spacing w:before="74" w:line="358" w:lineRule="auto"/>
        <w:ind w:left="3105" w:right="65" w:hanging="42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g-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al (L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6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6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6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</w:p>
    <w:p w14:paraId="375ED22B" w14:textId="77777777" w:rsidR="00646BF9" w:rsidRDefault="00000000">
      <w:pPr>
        <w:spacing w:before="4"/>
        <w:ind w:left="310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7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104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7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7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</w:p>
    <w:p w14:paraId="4BB1819B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73C5E3CF" w14:textId="77777777" w:rsidR="00646BF9" w:rsidRDefault="00000000">
      <w:pPr>
        <w:ind w:left="310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44210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09C16780" w14:textId="77777777" w:rsidR="00646BF9" w:rsidRDefault="00646BF9">
      <w:pPr>
        <w:spacing w:before="10" w:line="240" w:lineRule="exact"/>
        <w:rPr>
          <w:sz w:val="24"/>
          <w:szCs w:val="24"/>
        </w:rPr>
      </w:pPr>
    </w:p>
    <w:p w14:paraId="5BAC512C" w14:textId="77777777" w:rsidR="00646BF9" w:rsidRDefault="00000000">
      <w:pPr>
        <w:spacing w:line="360" w:lineRule="auto"/>
        <w:ind w:left="3105" w:right="66" w:hanging="42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g-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ua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at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 (L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lik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12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4438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7CB2DD3F" w14:textId="77777777" w:rsidR="00646BF9" w:rsidRDefault="00000000">
      <w:pPr>
        <w:spacing w:before="1" w:line="359" w:lineRule="auto"/>
        <w:ind w:left="3105" w:right="139" w:hanging="42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4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g-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   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8  </w:t>
      </w:r>
      <w:r>
        <w:rPr>
          <w:rFonts w:ascii="Bookman Old Style" w:eastAsia="Bookman Old Style" w:hAnsi="Bookman Old Style" w:cs="Bookman Old Style"/>
          <w:spacing w:val="6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un        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2009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 (L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4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4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k </w:t>
      </w:r>
      <w:r>
        <w:rPr>
          <w:rFonts w:ascii="Bookman Old Style" w:eastAsia="Bookman Old Style" w:hAnsi="Bookman Old Style" w:cs="Bookman Old Style"/>
          <w:spacing w:val="4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4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</w:p>
    <w:p w14:paraId="74DEB90A" w14:textId="77777777" w:rsidR="00646BF9" w:rsidRDefault="00000000">
      <w:pPr>
        <w:spacing w:line="260" w:lineRule="exact"/>
        <w:ind w:left="310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>9</w:t>
      </w:r>
      <w:r>
        <w:rPr>
          <w:rFonts w:ascii="Bookman Old Style" w:eastAsia="Bookman Old Style" w:hAnsi="Bookman Old Style" w:cs="Bookman Old Style"/>
          <w:spacing w:val="5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5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130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5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6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6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</w:p>
    <w:p w14:paraId="1F6D97EA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4A69B969" w14:textId="77777777" w:rsidR="00646BF9" w:rsidRDefault="00000000">
      <w:pPr>
        <w:ind w:left="3105"/>
        <w:rPr>
          <w:rFonts w:ascii="Bookman Old Style" w:eastAsia="Bookman Old Style" w:hAnsi="Bookman Old Style" w:cs="Bookman Old Style"/>
          <w:sz w:val="24"/>
          <w:szCs w:val="24"/>
        </w:rPr>
        <w:sectPr w:rsidR="00646BF9">
          <w:headerReference w:type="default" r:id="rId7"/>
          <w:pgSz w:w="12240" w:h="20160"/>
          <w:pgMar w:top="960" w:right="1400" w:bottom="280" w:left="1720" w:header="751" w:footer="0" w:gutter="0"/>
          <w:pgNumType w:start="2"/>
          <w:cols w:space="720"/>
        </w:sect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lik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5049</w:t>
      </w:r>
      <w:r>
        <w:rPr>
          <w:rFonts w:ascii="Bookman Old Style" w:eastAsia="Bookman Old Style" w:hAnsi="Bookman Old Style" w:cs="Bookman Old Style"/>
          <w:sz w:val="24"/>
          <w:szCs w:val="24"/>
        </w:rPr>
        <w:t>);</w:t>
      </w:r>
    </w:p>
    <w:p w14:paraId="54FABCF9" w14:textId="77777777" w:rsidR="00646BF9" w:rsidRDefault="00646BF9">
      <w:pPr>
        <w:spacing w:before="7" w:line="100" w:lineRule="exact"/>
        <w:rPr>
          <w:sz w:val="11"/>
          <w:szCs w:val="11"/>
        </w:rPr>
      </w:pPr>
    </w:p>
    <w:p w14:paraId="32306F67" w14:textId="77777777" w:rsidR="00646BF9" w:rsidRDefault="00646BF9">
      <w:pPr>
        <w:spacing w:line="200" w:lineRule="exact"/>
      </w:pPr>
    </w:p>
    <w:p w14:paraId="072E9F2F" w14:textId="77777777" w:rsidR="00646BF9" w:rsidRDefault="00646BF9">
      <w:pPr>
        <w:spacing w:line="200" w:lineRule="exact"/>
      </w:pPr>
    </w:p>
    <w:p w14:paraId="229D7C9B" w14:textId="77777777" w:rsidR="00646BF9" w:rsidRDefault="00000000">
      <w:pPr>
        <w:spacing w:before="26" w:line="360" w:lineRule="auto"/>
        <w:ind w:left="3105" w:right="62" w:hanging="42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g-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 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  (L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lik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>ia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4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24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5587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bebe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ali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ir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-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 9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Ked</w:t>
      </w:r>
      <w:r>
        <w:rPr>
          <w:rFonts w:ascii="Bookman Old Style" w:eastAsia="Bookman Old Style" w:hAnsi="Bookman Old Style" w:cs="Bookman Old Style"/>
          <w:sz w:val="24"/>
          <w:szCs w:val="24"/>
        </w:rPr>
        <w:t>ua 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ng</w:t>
      </w:r>
      <w:r>
        <w:rPr>
          <w:rFonts w:ascii="Bookman Old Style" w:eastAsia="Bookman Old Style" w:hAnsi="Bookman Old Style" w:cs="Bookman Old Style"/>
          <w:sz w:val="24"/>
          <w:szCs w:val="24"/>
        </w:rPr>
        <w:t>-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4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(L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lik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>ia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58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5679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0EC2186F" w14:textId="77777777" w:rsidR="00646BF9" w:rsidRDefault="00000000">
      <w:pPr>
        <w:spacing w:before="69" w:line="360" w:lineRule="auto"/>
        <w:ind w:left="3105" w:right="65" w:hanging="42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10</w:t>
      </w:r>
      <w:r>
        <w:rPr>
          <w:rFonts w:ascii="Bookman Old Style" w:eastAsia="Bookman Old Style" w:hAnsi="Bookman Old Style" w:cs="Bookman Old Style"/>
          <w:sz w:val="24"/>
          <w:szCs w:val="24"/>
        </w:rPr>
        <w:t>9</w:t>
      </w:r>
      <w:r>
        <w:rPr>
          <w:rFonts w:ascii="Bookman Old Style" w:eastAsia="Bookman Old Style" w:hAnsi="Bookman Old Style" w:cs="Bookman Old Style"/>
          <w:spacing w:val="1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0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Ked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ua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ala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W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il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Kep</w:t>
      </w:r>
      <w:r>
        <w:rPr>
          <w:rFonts w:ascii="Bookman Old Style" w:eastAsia="Bookman Old Style" w:hAnsi="Bookman Old Style" w:cs="Bookman Old Style"/>
          <w:sz w:val="24"/>
          <w:szCs w:val="24"/>
        </w:rPr>
        <w:t>ala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(L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lik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>ia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0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21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4028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473010CC" w14:textId="77777777" w:rsidR="00646BF9" w:rsidRDefault="00000000">
      <w:pPr>
        <w:spacing w:before="73" w:line="359" w:lineRule="auto"/>
        <w:ind w:left="3105" w:right="62" w:hanging="42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9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5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um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d</w:t>
      </w:r>
      <w:r>
        <w:rPr>
          <w:rFonts w:ascii="Bookman Old Style" w:eastAsia="Bookman Old Style" w:hAnsi="Bookman Old Style" w:cs="Bookman Old Style"/>
          <w:sz w:val="24"/>
          <w:szCs w:val="24"/>
        </w:rPr>
        <w:t>iu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3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lik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>ia</w:t>
      </w:r>
      <w:r>
        <w:rPr>
          <w:rFonts w:ascii="Bookman Old Style" w:eastAsia="Bookman Old Style" w:hAnsi="Bookman Old Style" w:cs="Bookman Old Style"/>
          <w:spacing w:val="3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</w:p>
    <w:p w14:paraId="1A013DF9" w14:textId="77777777" w:rsidR="00646BF9" w:rsidRDefault="00000000">
      <w:pPr>
        <w:spacing w:before="3" w:line="360" w:lineRule="auto"/>
        <w:ind w:left="3105" w:right="6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</w:t>
      </w:r>
      <w:r>
        <w:rPr>
          <w:rFonts w:ascii="Bookman Old Style" w:eastAsia="Bookman Old Style" w:hAnsi="Bookman Old Style" w:cs="Bookman Old Style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ua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um (L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6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6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</w:p>
    <w:p w14:paraId="3CB34775" w14:textId="77777777" w:rsidR="00646BF9" w:rsidRDefault="00000000">
      <w:pPr>
        <w:spacing w:line="260" w:lineRule="exact"/>
        <w:ind w:left="3105" w:right="8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7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171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7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7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</w:p>
    <w:p w14:paraId="44C930B7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755EB4D1" w14:textId="77777777" w:rsidR="00646BF9" w:rsidRDefault="00000000">
      <w:pPr>
        <w:ind w:left="3105" w:right="203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5340</w:t>
      </w:r>
      <w:r>
        <w:rPr>
          <w:rFonts w:ascii="Bookman Old Style" w:eastAsia="Bookman Old Style" w:hAnsi="Bookman Old Style" w:cs="Bookman Old Style"/>
          <w:sz w:val="24"/>
          <w:szCs w:val="24"/>
        </w:rPr>
        <w:t>);</w:t>
      </w:r>
    </w:p>
    <w:p w14:paraId="4D4BBC0C" w14:textId="77777777" w:rsidR="00646BF9" w:rsidRDefault="00646BF9">
      <w:pPr>
        <w:spacing w:before="15" w:line="200" w:lineRule="exact"/>
      </w:pPr>
    </w:p>
    <w:p w14:paraId="6D79F797" w14:textId="77777777" w:rsidR="00646BF9" w:rsidRDefault="00000000">
      <w:pPr>
        <w:ind w:left="2578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3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3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3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5 </w:t>
      </w:r>
      <w:r>
        <w:rPr>
          <w:rFonts w:ascii="Bookman Old Style" w:eastAsia="Bookman Old Style" w:hAnsi="Bookman Old Style" w:cs="Bookman Old Style"/>
          <w:spacing w:val="3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un </w:t>
      </w:r>
      <w:r>
        <w:rPr>
          <w:rFonts w:ascii="Bookman Old Style" w:eastAsia="Bookman Old Style" w:hAnsi="Bookman Old Style" w:cs="Bookman Old Style"/>
          <w:spacing w:val="4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2005</w:t>
      </w:r>
    </w:p>
    <w:p w14:paraId="7B1C56E2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093E2633" w14:textId="77777777" w:rsidR="00646BF9" w:rsidRDefault="00000000">
      <w:pPr>
        <w:ind w:left="3105" w:right="6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      </w:t>
      </w:r>
      <w:r>
        <w:rPr>
          <w:rFonts w:ascii="Bookman Old Style" w:eastAsia="Bookman Old Style" w:hAnsi="Bookman Old Style" w:cs="Bookman Old Style"/>
          <w:spacing w:val="4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   </w:t>
      </w:r>
      <w:r>
        <w:rPr>
          <w:rFonts w:ascii="Bookman Old Style" w:eastAsia="Bookman Old Style" w:hAnsi="Bookman Old Style" w:cs="Bookman Old Style"/>
          <w:spacing w:val="4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  </w:t>
      </w:r>
      <w:r>
        <w:rPr>
          <w:rFonts w:ascii="Bookman Old Style" w:eastAsia="Bookman Old Style" w:hAnsi="Bookman Old Style" w:cs="Bookman Old Style"/>
          <w:spacing w:val="4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(L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304C1D03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7301D58D" w14:textId="77777777" w:rsidR="00646BF9" w:rsidRDefault="00000000">
      <w:pPr>
        <w:ind w:left="3105" w:right="7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>ia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</w:p>
    <w:p w14:paraId="286A7DC8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1868295E" w14:textId="77777777" w:rsidR="00646BF9" w:rsidRDefault="00000000">
      <w:pPr>
        <w:ind w:left="3105" w:right="7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137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 </w:t>
      </w:r>
      <w:r>
        <w:rPr>
          <w:rFonts w:ascii="Bookman Old Style" w:eastAsia="Bookman Old Style" w:hAnsi="Bookman Old Style" w:cs="Bookman Old Style"/>
          <w:spacing w:val="3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4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4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 </w:t>
      </w:r>
      <w:r>
        <w:rPr>
          <w:rFonts w:ascii="Bookman Old Style" w:eastAsia="Bookman Old Style" w:hAnsi="Bookman Old Style" w:cs="Bookman Old Style"/>
          <w:spacing w:val="3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k</w:t>
      </w:r>
    </w:p>
    <w:p w14:paraId="6F07A81A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13C8ED0D" w14:textId="77777777" w:rsidR="00646BF9" w:rsidRDefault="00000000">
      <w:pPr>
        <w:ind w:left="3067" w:right="3165"/>
        <w:jc w:val="center"/>
        <w:rPr>
          <w:rFonts w:ascii="Bookman Old Style" w:eastAsia="Bookman Old Style" w:hAnsi="Bookman Old Style" w:cs="Bookman Old Style"/>
          <w:sz w:val="24"/>
          <w:szCs w:val="24"/>
        </w:rPr>
        <w:sectPr w:rsidR="00646BF9">
          <w:pgSz w:w="12240" w:h="20160"/>
          <w:pgMar w:top="960" w:right="1400" w:bottom="280" w:left="1720" w:header="751" w:footer="0" w:gutter="0"/>
          <w:cols w:space="720"/>
        </w:sectPr>
      </w:pP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4575</w:t>
      </w:r>
      <w:r>
        <w:rPr>
          <w:rFonts w:ascii="Bookman Old Style" w:eastAsia="Bookman Old Style" w:hAnsi="Bookman Old Style" w:cs="Bookman Old Style"/>
          <w:sz w:val="24"/>
          <w:szCs w:val="24"/>
        </w:rPr>
        <w:t>);</w:t>
      </w:r>
    </w:p>
    <w:p w14:paraId="1E3ACC17" w14:textId="77777777" w:rsidR="00646BF9" w:rsidRDefault="00646BF9">
      <w:pPr>
        <w:spacing w:line="200" w:lineRule="exact"/>
      </w:pPr>
    </w:p>
    <w:p w14:paraId="50B442F4" w14:textId="77777777" w:rsidR="00646BF9" w:rsidRDefault="00646BF9">
      <w:pPr>
        <w:spacing w:before="4" w:line="240" w:lineRule="exact"/>
        <w:rPr>
          <w:sz w:val="24"/>
          <w:szCs w:val="24"/>
        </w:rPr>
      </w:pPr>
    </w:p>
    <w:p w14:paraId="2E79781D" w14:textId="77777777" w:rsidR="00646BF9" w:rsidRDefault="00000000">
      <w:pPr>
        <w:spacing w:before="26" w:line="359" w:lineRule="auto"/>
        <w:ind w:left="3109" w:right="62" w:hanging="50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11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5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un 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9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ua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li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ik (L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ik </w:t>
      </w:r>
      <w:r>
        <w:rPr>
          <w:rFonts w:ascii="Bookman Old Style" w:eastAsia="Bookman Old Style" w:hAnsi="Bookman Old Style" w:cs="Bookman Old Style"/>
          <w:spacing w:val="6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</w:p>
    <w:p w14:paraId="0501B27A" w14:textId="77777777" w:rsidR="00646BF9" w:rsidRDefault="00000000">
      <w:pPr>
        <w:spacing w:before="2" w:line="360" w:lineRule="auto"/>
        <w:ind w:left="3109" w:right="6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>9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lik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>ia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97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as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5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9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ua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li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ik (L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6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</w:p>
    <w:p w14:paraId="2D289FCE" w14:textId="77777777" w:rsidR="00646BF9" w:rsidRDefault="00000000">
      <w:pPr>
        <w:spacing w:line="260" w:lineRule="exact"/>
        <w:ind w:left="3109" w:right="7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7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95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7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7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</w:p>
    <w:p w14:paraId="0A875F22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06593ECC" w14:textId="77777777" w:rsidR="00646BF9" w:rsidRDefault="00000000">
      <w:pPr>
        <w:ind w:left="3109" w:right="203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lik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5351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28CAC85D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067570BB" w14:textId="77777777" w:rsidR="00646BF9" w:rsidRDefault="00000000">
      <w:pPr>
        <w:spacing w:line="359" w:lineRule="auto"/>
        <w:ind w:left="3126" w:right="67" w:hanging="56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12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7</w:t>
      </w:r>
      <w:r>
        <w:rPr>
          <w:rFonts w:ascii="Bookman Old Style" w:eastAsia="Bookman Old Style" w:hAnsi="Bookman Old Style" w:cs="Bookman Old Style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0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ar 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 (L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6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5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6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6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</w:p>
    <w:p w14:paraId="62725A59" w14:textId="77777777" w:rsidR="00646BF9" w:rsidRDefault="00000000">
      <w:pPr>
        <w:spacing w:before="1"/>
        <w:ind w:left="3126" w:right="6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7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7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123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7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7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</w:p>
    <w:p w14:paraId="5800ECCF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3689B14B" w14:textId="77777777" w:rsidR="00646BF9" w:rsidRDefault="00000000">
      <w:pPr>
        <w:ind w:left="3126" w:right="2019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lik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5165</w:t>
      </w:r>
      <w:r>
        <w:rPr>
          <w:rFonts w:ascii="Bookman Old Style" w:eastAsia="Bookman Old Style" w:hAnsi="Bookman Old Style" w:cs="Bookman Old Style"/>
          <w:sz w:val="24"/>
          <w:szCs w:val="24"/>
        </w:rPr>
        <w:t>);</w:t>
      </w:r>
    </w:p>
    <w:p w14:paraId="5B6359E5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0D7C8341" w14:textId="77777777" w:rsidR="00646BF9" w:rsidRDefault="00000000">
      <w:pPr>
        <w:spacing w:line="360" w:lineRule="auto"/>
        <w:ind w:left="3126" w:right="66" w:hanging="56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13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7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 (L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7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lik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>ia</w:t>
      </w:r>
      <w:r>
        <w:rPr>
          <w:rFonts w:ascii="Bookman Old Style" w:eastAsia="Bookman Old Style" w:hAnsi="Bookman Old Style" w:cs="Bookman Old Style"/>
          <w:spacing w:val="7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7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>7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</w:p>
    <w:p w14:paraId="7CC41F04" w14:textId="77777777" w:rsidR="00646BF9" w:rsidRDefault="00000000">
      <w:pPr>
        <w:spacing w:before="1"/>
        <w:ind w:left="3126" w:right="7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73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 </w:t>
      </w:r>
      <w:r>
        <w:rPr>
          <w:rFonts w:ascii="Bookman Old Style" w:eastAsia="Bookman Old Style" w:hAnsi="Bookman Old Style" w:cs="Bookman Old Style"/>
          <w:spacing w:val="7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7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7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 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lik</w:t>
      </w:r>
    </w:p>
    <w:p w14:paraId="0AE6C475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520B7479" w14:textId="77777777" w:rsidR="00646BF9" w:rsidRDefault="00000000">
      <w:pPr>
        <w:ind w:left="3088" w:right="3143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6041</w:t>
      </w:r>
      <w:r>
        <w:rPr>
          <w:rFonts w:ascii="Bookman Old Style" w:eastAsia="Bookman Old Style" w:hAnsi="Bookman Old Style" w:cs="Bookman Old Style"/>
          <w:sz w:val="24"/>
          <w:szCs w:val="24"/>
        </w:rPr>
        <w:t>);</w:t>
      </w:r>
    </w:p>
    <w:p w14:paraId="1C803A19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7E419962" w14:textId="77777777" w:rsidR="00646BF9" w:rsidRDefault="00000000">
      <w:pPr>
        <w:spacing w:line="360" w:lineRule="auto"/>
        <w:ind w:left="3126" w:right="63" w:hanging="56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14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7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  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k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ua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il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at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(L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>7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10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lik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605</w:t>
      </w:r>
      <w:r>
        <w:rPr>
          <w:rFonts w:ascii="Bookman Old Style" w:eastAsia="Bookman Old Style" w:hAnsi="Bookman Old Style" w:cs="Bookman Old Style"/>
          <w:sz w:val="24"/>
          <w:szCs w:val="24"/>
        </w:rPr>
        <w:t>7);</w:t>
      </w:r>
    </w:p>
    <w:p w14:paraId="35A64FAB" w14:textId="77777777" w:rsidR="00646BF9" w:rsidRDefault="00000000">
      <w:pPr>
        <w:spacing w:before="73" w:line="359" w:lineRule="auto"/>
        <w:ind w:left="3126" w:right="66" w:hanging="56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15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9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7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ua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 (L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6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5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6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6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</w:p>
    <w:p w14:paraId="484B31C1" w14:textId="77777777" w:rsidR="00646BF9" w:rsidRDefault="00000000">
      <w:pPr>
        <w:spacing w:line="280" w:lineRule="exact"/>
        <w:ind w:left="3088" w:right="3988"/>
        <w:jc w:val="center"/>
        <w:rPr>
          <w:rFonts w:ascii="Bookman Old Style" w:eastAsia="Bookman Old Style" w:hAnsi="Bookman Old Style" w:cs="Bookman Old Style"/>
          <w:sz w:val="24"/>
          <w:szCs w:val="24"/>
        </w:rPr>
        <w:sectPr w:rsidR="00646BF9">
          <w:pgSz w:w="12240" w:h="20160"/>
          <w:pgMar w:top="960" w:right="1400" w:bottom="280" w:left="1720" w:header="751" w:footer="0" w:gutter="0"/>
          <w:cols w:space="720"/>
        </w:sect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>9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42</w:t>
      </w:r>
      <w:r>
        <w:rPr>
          <w:rFonts w:ascii="Bookman Old Style" w:eastAsia="Bookman Old Style" w:hAnsi="Bookman Old Style" w:cs="Bookman Old Style"/>
          <w:sz w:val="24"/>
          <w:szCs w:val="24"/>
        </w:rPr>
        <w:t>);</w:t>
      </w:r>
    </w:p>
    <w:p w14:paraId="07C0A2C4" w14:textId="77777777" w:rsidR="00646BF9" w:rsidRDefault="00646BF9">
      <w:pPr>
        <w:spacing w:before="4" w:line="100" w:lineRule="exact"/>
        <w:rPr>
          <w:sz w:val="10"/>
          <w:szCs w:val="10"/>
        </w:rPr>
      </w:pPr>
    </w:p>
    <w:p w14:paraId="0430F107" w14:textId="77777777" w:rsidR="00646BF9" w:rsidRDefault="00646BF9">
      <w:pPr>
        <w:spacing w:line="200" w:lineRule="exact"/>
      </w:pPr>
    </w:p>
    <w:p w14:paraId="649B5961" w14:textId="77777777" w:rsidR="00646BF9" w:rsidRDefault="00646BF9">
      <w:pPr>
        <w:spacing w:line="200" w:lineRule="exact"/>
      </w:pPr>
    </w:p>
    <w:p w14:paraId="36C0D526" w14:textId="77777777" w:rsidR="00646BF9" w:rsidRDefault="00000000">
      <w:pPr>
        <w:spacing w:before="26"/>
        <w:ind w:left="2538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16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</w:p>
    <w:p w14:paraId="1EBDF6C3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78B05627" w14:textId="77777777" w:rsidR="00646BF9" w:rsidRDefault="00000000">
      <w:pPr>
        <w:spacing w:line="360" w:lineRule="auto"/>
        <w:ind w:left="3029" w:right="7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7 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Ev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lua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 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 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Kep</w:t>
      </w:r>
      <w:r>
        <w:rPr>
          <w:rFonts w:ascii="Bookman Old Style" w:eastAsia="Bookman Old Style" w:hAnsi="Bookman Old Style" w:cs="Bookman Old Style"/>
          <w:sz w:val="24"/>
          <w:szCs w:val="24"/>
        </w:rPr>
        <w:t>ala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 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  </w:t>
      </w:r>
      <w:r>
        <w:rPr>
          <w:rFonts w:ascii="Bookman Old Style" w:eastAsia="Bookman Old Style" w:hAnsi="Bookman Old Style" w:cs="Bookman Old Style"/>
          <w:spacing w:val="4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2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2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3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2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</w:p>
    <w:p w14:paraId="1FE602AB" w14:textId="77777777" w:rsidR="00646BF9" w:rsidRDefault="00000000">
      <w:pPr>
        <w:spacing w:line="260" w:lineRule="exact"/>
        <w:ind w:left="3029" w:right="81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6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6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6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as</w:t>
      </w:r>
      <w:r>
        <w:rPr>
          <w:rFonts w:ascii="Bookman Old Style" w:eastAsia="Bookman Old Style" w:hAnsi="Bookman Old Style" w:cs="Bookman Old Style"/>
          <w:spacing w:val="6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7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</w:p>
    <w:p w14:paraId="56010E32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018A7739" w14:textId="77777777" w:rsidR="00646BF9" w:rsidRDefault="00000000">
      <w:pPr>
        <w:spacing w:line="360" w:lineRule="auto"/>
        <w:ind w:left="3029" w:right="7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7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Ev</w:t>
      </w:r>
      <w:r>
        <w:rPr>
          <w:rFonts w:ascii="Bookman Old Style" w:eastAsia="Bookman Old Style" w:hAnsi="Bookman Old Style" w:cs="Bookman Old Style"/>
          <w:sz w:val="24"/>
          <w:szCs w:val="24"/>
        </w:rPr>
        <w:t>alua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 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Kep</w:t>
      </w:r>
      <w:r>
        <w:rPr>
          <w:rFonts w:ascii="Bookman Old Style" w:eastAsia="Bookman Old Style" w:hAnsi="Bookman Old Style" w:cs="Bookman Old Style"/>
          <w:sz w:val="24"/>
          <w:szCs w:val="24"/>
        </w:rPr>
        <w:t>ala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lik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2011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525</w:t>
      </w:r>
      <w:r>
        <w:rPr>
          <w:rFonts w:ascii="Bookman Old Style" w:eastAsia="Bookman Old Style" w:hAnsi="Bookman Old Style" w:cs="Bookman Old Style"/>
          <w:sz w:val="24"/>
          <w:szCs w:val="24"/>
        </w:rPr>
        <w:t>);</w:t>
      </w:r>
    </w:p>
    <w:p w14:paraId="380C7E21" w14:textId="77777777" w:rsidR="00646BF9" w:rsidRDefault="00000000">
      <w:pPr>
        <w:spacing w:before="73"/>
        <w:ind w:left="2538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17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</w:p>
    <w:p w14:paraId="524F8936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504FBE06" w14:textId="77777777" w:rsidR="00646BF9" w:rsidRDefault="00000000">
      <w:pPr>
        <w:spacing w:line="359" w:lineRule="auto"/>
        <w:ind w:left="3029" w:right="7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ves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75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z w:val="24"/>
          <w:szCs w:val="24"/>
        </w:rPr>
        <w:t>);</w:t>
      </w:r>
    </w:p>
    <w:p w14:paraId="1E39CB1E" w14:textId="77777777" w:rsidR="00646BF9" w:rsidRDefault="00000000">
      <w:pPr>
        <w:spacing w:before="73"/>
        <w:ind w:left="260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18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2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3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4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3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</w:p>
    <w:p w14:paraId="2A31F6B2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59D1D85D" w14:textId="77777777" w:rsidR="00646BF9" w:rsidRDefault="00000000">
      <w:pPr>
        <w:spacing w:line="360" w:lineRule="auto"/>
        <w:ind w:left="3029" w:right="75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7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ua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aw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ona</w:t>
      </w:r>
      <w:r>
        <w:rPr>
          <w:rFonts w:ascii="Bookman Old Style" w:eastAsia="Bookman Old Style" w:hAnsi="Bookman Old Style" w:cs="Bookman Old Style"/>
          <w:sz w:val="24"/>
          <w:szCs w:val="24"/>
        </w:rPr>
        <w:t>l (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Ne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2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un </w:t>
      </w:r>
      <w:r>
        <w:rPr>
          <w:rFonts w:ascii="Bookman Old Style" w:eastAsia="Bookman Old Style" w:hAnsi="Bookman Old Style" w:cs="Bookman Old Style"/>
          <w:spacing w:val="2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7 </w:t>
      </w:r>
      <w:r>
        <w:rPr>
          <w:rFonts w:ascii="Bookman Old Style" w:eastAsia="Bookman Old Style" w:hAnsi="Bookman Old Style" w:cs="Bookman Old Style"/>
          <w:spacing w:val="2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</w:p>
    <w:p w14:paraId="62664F7C" w14:textId="77777777" w:rsidR="00646BF9" w:rsidRDefault="00000000">
      <w:pPr>
        <w:spacing w:before="1"/>
        <w:ind w:left="3029" w:right="539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1067</w:t>
      </w:r>
      <w:r>
        <w:rPr>
          <w:rFonts w:ascii="Bookman Old Style" w:eastAsia="Bookman Old Style" w:hAnsi="Bookman Old Style" w:cs="Bookman Old Style"/>
          <w:sz w:val="24"/>
          <w:szCs w:val="24"/>
        </w:rPr>
        <w:t>);</w:t>
      </w:r>
    </w:p>
    <w:p w14:paraId="0A0430E0" w14:textId="77777777" w:rsidR="00646BF9" w:rsidRDefault="00646BF9">
      <w:pPr>
        <w:spacing w:before="10" w:line="200" w:lineRule="exact"/>
      </w:pPr>
    </w:p>
    <w:p w14:paraId="5DD3B945" w14:textId="77777777" w:rsidR="00646BF9" w:rsidRDefault="00000000">
      <w:pPr>
        <w:ind w:left="260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19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2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2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2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3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2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</w:p>
    <w:p w14:paraId="1E77793D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6872E596" w14:textId="77777777" w:rsidR="00646BF9" w:rsidRDefault="00000000">
      <w:pPr>
        <w:spacing w:line="360" w:lineRule="auto"/>
        <w:ind w:left="3029" w:right="7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201</w:t>
      </w:r>
      <w:r>
        <w:rPr>
          <w:rFonts w:ascii="Bookman Old Style" w:eastAsia="Bookman Old Style" w:hAnsi="Bookman Old Style" w:cs="Bookman Old Style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 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ib  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ajua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alu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aw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aan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ua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li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1ADE8FD3" w14:textId="77777777" w:rsidR="00646BF9" w:rsidRDefault="00000000">
      <w:pPr>
        <w:spacing w:before="69"/>
        <w:ind w:left="260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2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2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2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3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2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</w:t>
      </w:r>
      <w:r>
        <w:rPr>
          <w:rFonts w:ascii="Bookman Old Style" w:eastAsia="Bookman Old Style" w:hAnsi="Bookman Old Style" w:cs="Bookman Old Style"/>
          <w:sz w:val="24"/>
          <w:szCs w:val="24"/>
        </w:rPr>
        <w:t>7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</w:p>
    <w:p w14:paraId="67404D71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28E7E64F" w14:textId="77777777" w:rsidR="00646BF9" w:rsidRDefault="00000000">
      <w:pPr>
        <w:spacing w:line="359" w:lineRule="auto"/>
        <w:ind w:left="3029" w:right="78"/>
        <w:jc w:val="both"/>
        <w:rPr>
          <w:rFonts w:ascii="Bookman Old Style" w:eastAsia="Bookman Old Style" w:hAnsi="Bookman Old Style" w:cs="Bookman Old Style"/>
          <w:sz w:val="24"/>
          <w:szCs w:val="24"/>
        </w:rPr>
        <w:sectPr w:rsidR="00646BF9">
          <w:pgSz w:w="12240" w:h="20160"/>
          <w:pgMar w:top="960" w:right="1320" w:bottom="280" w:left="1720" w:header="751" w:footer="0" w:gutter="0"/>
          <w:cols w:space="720"/>
        </w:sect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202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0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ek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is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ua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Ne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>ia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202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17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);</w:t>
      </w:r>
    </w:p>
    <w:p w14:paraId="637B1AA5" w14:textId="77777777" w:rsidR="00646BF9" w:rsidRDefault="00646BF9">
      <w:pPr>
        <w:spacing w:before="7" w:line="100" w:lineRule="exact"/>
        <w:rPr>
          <w:sz w:val="11"/>
          <w:szCs w:val="11"/>
        </w:rPr>
      </w:pPr>
    </w:p>
    <w:p w14:paraId="04BA23C1" w14:textId="77777777" w:rsidR="00646BF9" w:rsidRDefault="00646BF9">
      <w:pPr>
        <w:spacing w:line="200" w:lineRule="exact"/>
      </w:pPr>
    </w:p>
    <w:p w14:paraId="73FA6798" w14:textId="77777777" w:rsidR="00646BF9" w:rsidRDefault="00646BF9">
      <w:pPr>
        <w:spacing w:line="200" w:lineRule="exact"/>
      </w:pPr>
    </w:p>
    <w:p w14:paraId="6865332B" w14:textId="77777777" w:rsidR="00646BF9" w:rsidRDefault="00000000">
      <w:pPr>
        <w:spacing w:before="26"/>
        <w:ind w:left="260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21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2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3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4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4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3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</w:p>
    <w:p w14:paraId="0D68E9B1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0CD9E274" w14:textId="77777777" w:rsidR="00646BF9" w:rsidRDefault="00000000">
      <w:pPr>
        <w:ind w:left="302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202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2 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6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7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6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1DD123A1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7B50A6C2" w14:textId="77777777" w:rsidR="00646BF9" w:rsidRDefault="00000000">
      <w:pPr>
        <w:ind w:left="302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4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4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4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601A676C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6FFE7951" w14:textId="77777777" w:rsidR="00646BF9" w:rsidRDefault="00000000">
      <w:pPr>
        <w:ind w:left="302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202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3 </w:t>
      </w:r>
      <w:r>
        <w:rPr>
          <w:rFonts w:ascii="Bookman Old Style" w:eastAsia="Bookman Old Style" w:hAnsi="Bookman Old Style" w:cs="Bookman Old Style"/>
          <w:spacing w:val="2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2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2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lik </w:t>
      </w:r>
      <w:r>
        <w:rPr>
          <w:rFonts w:ascii="Bookman Old Style" w:eastAsia="Bookman Old Style" w:hAnsi="Bookman Old Style" w:cs="Bookman Old Style"/>
          <w:spacing w:val="2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ia </w:t>
      </w:r>
      <w:r>
        <w:rPr>
          <w:rFonts w:ascii="Bookman Old Style" w:eastAsia="Bookman Old Style" w:hAnsi="Bookman Old Style" w:cs="Bookman Old Style"/>
          <w:spacing w:val="2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</w:p>
    <w:p w14:paraId="10810586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40BDAB23" w14:textId="77777777" w:rsidR="00646BF9" w:rsidRDefault="00000000">
      <w:pPr>
        <w:ind w:left="302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202</w:t>
      </w:r>
      <w:r>
        <w:rPr>
          <w:rFonts w:ascii="Bookman Old Style" w:eastAsia="Bookman Old Style" w:hAnsi="Bookman Old Style" w:cs="Bookman Old Style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972</w:t>
      </w:r>
      <w:r>
        <w:rPr>
          <w:rFonts w:ascii="Bookman Old Style" w:eastAsia="Bookman Old Style" w:hAnsi="Bookman Old Style" w:cs="Bookman Old Style"/>
          <w:sz w:val="24"/>
          <w:szCs w:val="24"/>
        </w:rPr>
        <w:t>);</w:t>
      </w:r>
    </w:p>
    <w:p w14:paraId="475B462A" w14:textId="77777777" w:rsidR="00646BF9" w:rsidRDefault="00646BF9">
      <w:pPr>
        <w:spacing w:before="1" w:line="100" w:lineRule="exact"/>
        <w:rPr>
          <w:sz w:val="11"/>
          <w:szCs w:val="11"/>
        </w:rPr>
      </w:pPr>
    </w:p>
    <w:p w14:paraId="139F9B0B" w14:textId="77777777" w:rsidR="00646BF9" w:rsidRDefault="00646BF9">
      <w:pPr>
        <w:spacing w:line="200" w:lineRule="exact"/>
      </w:pPr>
    </w:p>
    <w:p w14:paraId="6D0BAA0B" w14:textId="77777777" w:rsidR="00646BF9" w:rsidRDefault="00646BF9">
      <w:pPr>
        <w:spacing w:line="200" w:lineRule="exact"/>
      </w:pPr>
    </w:p>
    <w:p w14:paraId="738758E9" w14:textId="77777777" w:rsidR="00646BF9" w:rsidRDefault="00000000">
      <w:pPr>
        <w:ind w:left="260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22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2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ulih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 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4</w:t>
      </w:r>
    </w:p>
    <w:p w14:paraId="2A6AD8A9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6006822A" w14:textId="77777777" w:rsidR="00646BF9" w:rsidRDefault="00000000">
      <w:pPr>
        <w:ind w:left="302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un </w:t>
      </w:r>
      <w:r>
        <w:rPr>
          <w:rFonts w:ascii="Bookman Old Style" w:eastAsia="Bookman Old Style" w:hAnsi="Bookman Old Style" w:cs="Bookman Old Style"/>
          <w:spacing w:val="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2 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1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74BC7CFE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7E140026" w14:textId="77777777" w:rsidR="00646BF9" w:rsidRDefault="00000000">
      <w:pPr>
        <w:ind w:left="302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</w:t>
      </w:r>
      <w:r>
        <w:rPr>
          <w:rFonts w:ascii="Bookman Old Style" w:eastAsia="Bookman Old Style" w:hAnsi="Bookman Old Style" w:cs="Bookman Old Style"/>
          <w:spacing w:val="2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2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ulih</w:t>
      </w:r>
      <w:r>
        <w:rPr>
          <w:rFonts w:ascii="Bookman Old Style" w:eastAsia="Bookman Old Style" w:hAnsi="Bookman Old Style" w:cs="Bookman Old Style"/>
          <w:spacing w:val="2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2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6056B6F3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79B57FEF" w14:textId="77777777" w:rsidR="00646BF9" w:rsidRDefault="00000000">
      <w:pPr>
        <w:spacing w:line="260" w:lineRule="exact"/>
        <w:ind w:left="302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position w:val="-1"/>
          <w:sz w:val="24"/>
          <w:szCs w:val="24"/>
        </w:rPr>
        <w:t>2023</w:t>
      </w:r>
      <w:r>
        <w:rPr>
          <w:rFonts w:ascii="Bookman Old Style" w:eastAsia="Bookman Old Style" w:hAnsi="Bookman Old Style" w:cs="Bookman Old Style"/>
          <w:position w:val="-1"/>
          <w:sz w:val="24"/>
          <w:szCs w:val="24"/>
        </w:rPr>
        <w:t>.</w:t>
      </w:r>
    </w:p>
    <w:p w14:paraId="42F9F719" w14:textId="77777777" w:rsidR="00646BF9" w:rsidRDefault="00646BF9">
      <w:pPr>
        <w:spacing w:before="4" w:line="140" w:lineRule="exact"/>
        <w:rPr>
          <w:sz w:val="14"/>
          <w:szCs w:val="14"/>
        </w:rPr>
      </w:pPr>
    </w:p>
    <w:p w14:paraId="0A895CEB" w14:textId="77777777" w:rsidR="00646BF9" w:rsidRDefault="00646BF9">
      <w:pPr>
        <w:spacing w:line="200" w:lineRule="exact"/>
      </w:pPr>
    </w:p>
    <w:p w14:paraId="52BE46E3" w14:textId="77777777" w:rsidR="00646BF9" w:rsidRDefault="00646BF9">
      <w:pPr>
        <w:spacing w:line="200" w:lineRule="exact"/>
      </w:pPr>
    </w:p>
    <w:p w14:paraId="68B2500C" w14:textId="77777777" w:rsidR="00646BF9" w:rsidRDefault="00000000">
      <w:pPr>
        <w:spacing w:before="26"/>
        <w:ind w:left="2952" w:right="2670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ujuan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</w:p>
    <w:p w14:paraId="1BB5D78B" w14:textId="77777777" w:rsidR="00646BF9" w:rsidRDefault="00646BF9">
      <w:pPr>
        <w:spacing w:line="140" w:lineRule="exact"/>
        <w:rPr>
          <w:sz w:val="15"/>
          <w:szCs w:val="15"/>
        </w:rPr>
      </w:pPr>
    </w:p>
    <w:p w14:paraId="2A1ABAA7" w14:textId="77777777" w:rsidR="00646BF9" w:rsidRDefault="00646BF9">
      <w:pPr>
        <w:spacing w:line="200" w:lineRule="exact"/>
      </w:pPr>
    </w:p>
    <w:p w14:paraId="5E775343" w14:textId="77777777" w:rsidR="00646BF9" w:rsidRDefault="00000000">
      <w:pPr>
        <w:ind w:left="2308" w:right="2028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LAN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</w:p>
    <w:p w14:paraId="22C20CD4" w14:textId="77777777" w:rsidR="00646BF9" w:rsidRDefault="00646BF9">
      <w:pPr>
        <w:spacing w:before="16" w:line="260" w:lineRule="exact"/>
        <w:rPr>
          <w:sz w:val="26"/>
          <w:szCs w:val="26"/>
        </w:rPr>
      </w:pPr>
    </w:p>
    <w:p w14:paraId="0972F28B" w14:textId="77777777" w:rsidR="00646BF9" w:rsidRDefault="00000000">
      <w:pPr>
        <w:ind w:left="4484" w:right="4193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</w:p>
    <w:p w14:paraId="19CF6397" w14:textId="77777777" w:rsidR="00646BF9" w:rsidRDefault="00646BF9">
      <w:pPr>
        <w:spacing w:before="2" w:line="280" w:lineRule="exact"/>
        <w:rPr>
          <w:sz w:val="28"/>
          <w:szCs w:val="28"/>
        </w:rPr>
      </w:pPr>
    </w:p>
    <w:p w14:paraId="442C47F6" w14:textId="77777777" w:rsidR="00646BF9" w:rsidRDefault="00000000">
      <w:pPr>
        <w:spacing w:line="542" w:lineRule="auto"/>
        <w:ind w:left="3196" w:right="2919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MEM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:</w:t>
      </w: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83"/>
        <w:gridCol w:w="5812"/>
      </w:tblGrid>
      <w:tr w:rsidR="006D49C8" w14:paraId="43318306" w14:textId="77777777" w:rsidTr="003D78D0">
        <w:tc>
          <w:tcPr>
            <w:tcW w:w="1980" w:type="dxa"/>
          </w:tcPr>
          <w:p w14:paraId="2B8B4C02" w14:textId="58400874" w:rsidR="006D49C8" w:rsidRDefault="006D49C8" w:rsidP="006D49C8">
            <w:pPr>
              <w:spacing w:line="542" w:lineRule="auto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Menetapkan</w:t>
            </w:r>
          </w:p>
        </w:tc>
        <w:tc>
          <w:tcPr>
            <w:tcW w:w="283" w:type="dxa"/>
          </w:tcPr>
          <w:p w14:paraId="19EFAE7D" w14:textId="39E69C66" w:rsidR="006D49C8" w:rsidRDefault="006D49C8" w:rsidP="006D49C8">
            <w:pPr>
              <w:spacing w:line="542" w:lineRule="auto"/>
              <w:ind w:right="2919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:</w:t>
            </w:r>
          </w:p>
        </w:tc>
        <w:tc>
          <w:tcPr>
            <w:tcW w:w="5812" w:type="dxa"/>
          </w:tcPr>
          <w:p w14:paraId="1B05A902" w14:textId="4E76D0EC" w:rsidR="006D49C8" w:rsidRDefault="006D49C8" w:rsidP="003D78D0">
            <w:pPr>
              <w:spacing w:line="360" w:lineRule="auto"/>
              <w:ind w:right="-103"/>
              <w:jc w:val="both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eastAsia="Bookman Old Style" w:hAnsi="Bookman Old Style" w:cs="Bookman Old Style"/>
                <w:sz w:val="24"/>
                <w:szCs w:val="24"/>
              </w:rPr>
              <w:t>PERATURAN DAERAH TENTANG ANGGARAN</w:t>
            </w:r>
            <w:r w:rsidR="003D78D0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PENDAPATAN DAN BELANJA DAERAH PERUBAHAN TAHUN ANGGARAN 2023</w:t>
            </w:r>
          </w:p>
        </w:tc>
      </w:tr>
    </w:tbl>
    <w:p w14:paraId="7DA7267C" w14:textId="77777777" w:rsidR="00646BF9" w:rsidRDefault="00646BF9">
      <w:pPr>
        <w:spacing w:line="260" w:lineRule="exact"/>
        <w:rPr>
          <w:sz w:val="26"/>
          <w:szCs w:val="26"/>
        </w:rPr>
      </w:pPr>
    </w:p>
    <w:p w14:paraId="3502501D" w14:textId="77777777" w:rsidR="003D78D0" w:rsidRDefault="003D78D0">
      <w:pPr>
        <w:spacing w:line="260" w:lineRule="exact"/>
        <w:rPr>
          <w:sz w:val="26"/>
          <w:szCs w:val="26"/>
        </w:rPr>
      </w:pPr>
    </w:p>
    <w:p w14:paraId="107C5BE9" w14:textId="77777777" w:rsidR="00646BF9" w:rsidRDefault="00000000">
      <w:pPr>
        <w:ind w:left="4280" w:right="3996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 1</w:t>
      </w:r>
    </w:p>
    <w:p w14:paraId="0DDEACAD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329310B6" w14:textId="3C5FD10C" w:rsidR="00646BF9" w:rsidRDefault="00000000">
      <w:pPr>
        <w:spacing w:line="360" w:lineRule="auto"/>
        <w:ind w:left="809" w:right="47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ja 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 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202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3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ar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85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.250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000.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00,0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0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ar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="00751480" w:rsidRPr="00751480">
        <w:rPr>
          <w:rFonts w:ascii="Bookman Old Style" w:eastAsia="Bookman Old Style" w:hAnsi="Bookman Old Style" w:cs="Bookman Old Style"/>
          <w:spacing w:val="3"/>
          <w:sz w:val="24"/>
          <w:szCs w:val="24"/>
        </w:rPr>
        <w:t>431.399.774.709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0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 w:rsidR="00751480" w:rsidRPr="00751480">
        <w:rPr>
          <w:rFonts w:ascii="Bookman Old Style" w:eastAsia="Bookman Old Style" w:hAnsi="Bookman Old Style" w:cs="Bookman Old Style"/>
          <w:spacing w:val="-1"/>
          <w:sz w:val="24"/>
          <w:szCs w:val="24"/>
        </w:rPr>
        <w:t>1.285.649.774.709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0,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:</w:t>
      </w:r>
    </w:p>
    <w:p w14:paraId="4EF4E1DE" w14:textId="77777777" w:rsidR="00646BF9" w:rsidRDefault="00000000">
      <w:pPr>
        <w:spacing w:line="260" w:lineRule="exact"/>
        <w:ind w:left="809" w:right="5666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37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</w:p>
    <w:p w14:paraId="2389F3FE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7E6211CA" w14:textId="4763856B" w:rsidR="00646BF9" w:rsidRDefault="00000000">
      <w:pPr>
        <w:spacing w:line="361" w:lineRule="auto"/>
        <w:ind w:left="1165" w:right="257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6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   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74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9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.250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0.00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0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5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 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 w:rsidR="00751480" w:rsidRPr="00751480">
        <w:rPr>
          <w:rFonts w:ascii="Bookman Old Style" w:eastAsia="Bookman Old Style" w:hAnsi="Bookman Old Style" w:cs="Bookman Old Style"/>
          <w:spacing w:val="-1"/>
          <w:sz w:val="24"/>
          <w:szCs w:val="24"/>
        </w:rPr>
        <w:t>381.844.603.736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13516D45" w14:textId="77777777" w:rsidR="00646BF9" w:rsidRDefault="00000000">
      <w:pPr>
        <w:spacing w:line="260" w:lineRule="exact"/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35D99F59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78C2E468" w14:textId="32CE5E6F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 w:rsidR="00751480" w:rsidRPr="00751480">
        <w:rPr>
          <w:rFonts w:ascii="Bookman Old Style" w:eastAsia="Bookman Old Style" w:hAnsi="Bookman Old Style" w:cs="Bookman Old Style"/>
          <w:spacing w:val="-1"/>
          <w:sz w:val="24"/>
          <w:szCs w:val="24"/>
        </w:rPr>
        <w:t>1.131.094.603.736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67C16A22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02117A0A" w14:textId="77777777" w:rsidR="00646BF9" w:rsidRDefault="00000000">
      <w:pPr>
        <w:ind w:left="809" w:right="618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37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</w:p>
    <w:p w14:paraId="73838362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175437D3" w14:textId="2D7EAFF2" w:rsidR="00646BF9" w:rsidRDefault="00000000">
      <w:pPr>
        <w:spacing w:line="361" w:lineRule="auto"/>
        <w:ind w:left="1165" w:right="281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6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  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35.5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0.5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01</w:t>
      </w:r>
      <w:r>
        <w:rPr>
          <w:rFonts w:ascii="Bookman Old Style" w:eastAsia="Bookman Old Style" w:hAnsi="Bookman Old Style" w:cs="Bookman Old Style"/>
          <w:sz w:val="24"/>
          <w:szCs w:val="24"/>
        </w:rPr>
        <w:t>9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 b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5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="00751480" w:rsidRPr="00751480">
        <w:rPr>
          <w:rFonts w:ascii="Bookman Old Style" w:eastAsia="Bookman Old Style" w:hAnsi="Bookman Old Style" w:cs="Bookman Old Style"/>
          <w:spacing w:val="-1"/>
          <w:sz w:val="24"/>
          <w:szCs w:val="24"/>
        </w:rPr>
        <w:t>428.676.853.764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14EE4F61" w14:textId="77777777" w:rsidR="00646BF9" w:rsidRDefault="00000000">
      <w:pPr>
        <w:spacing w:line="260" w:lineRule="exact"/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1567F8C9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50BFE181" w14:textId="0F97327A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 w:rsidR="00751480" w:rsidRPr="00751480">
        <w:rPr>
          <w:rFonts w:ascii="Bookman Old Style" w:eastAsia="Bookman Old Style" w:hAnsi="Bookman Old Style" w:cs="Bookman Old Style"/>
          <w:spacing w:val="-1"/>
          <w:sz w:val="24"/>
          <w:szCs w:val="24"/>
        </w:rPr>
        <w:t>1.264.187.440.783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6C3AEB53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2B62CAB6" w14:textId="5A779597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  <w:sectPr w:rsidR="00646BF9">
          <w:pgSz w:w="12240" w:h="20160"/>
          <w:pgMar w:top="960" w:right="1320" w:bottom="280" w:left="1720" w:header="751" w:footer="0" w:gutter="0"/>
          <w:cols w:space="720"/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S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lu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/(D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ef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) (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 w:rsidR="0003675D" w:rsidRPr="0003675D">
        <w:rPr>
          <w:rFonts w:ascii="Bookman Old Style" w:eastAsia="Bookman Old Style" w:hAnsi="Bookman Old Style" w:cs="Bookman Old Style"/>
          <w:spacing w:val="3"/>
          <w:sz w:val="24"/>
          <w:szCs w:val="24"/>
        </w:rPr>
        <w:t>133.092.837.047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</w:p>
    <w:p w14:paraId="08076FD4" w14:textId="77777777" w:rsidR="00646BF9" w:rsidRDefault="00646BF9">
      <w:pPr>
        <w:spacing w:line="200" w:lineRule="exact"/>
      </w:pPr>
    </w:p>
    <w:p w14:paraId="2059C4FA" w14:textId="77777777" w:rsidR="00646BF9" w:rsidRDefault="00646BF9">
      <w:pPr>
        <w:spacing w:before="4" w:line="240" w:lineRule="exact"/>
        <w:rPr>
          <w:sz w:val="24"/>
          <w:szCs w:val="24"/>
        </w:rPr>
      </w:pPr>
    </w:p>
    <w:p w14:paraId="2EE65DB3" w14:textId="77777777" w:rsidR="00646BF9" w:rsidRDefault="00000000">
      <w:pPr>
        <w:spacing w:before="26"/>
        <w:ind w:left="80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37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</w:p>
    <w:p w14:paraId="56A55C51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20D3636C" w14:textId="77777777" w:rsidR="00646BF9" w:rsidRDefault="00000000">
      <w:pPr>
        <w:ind w:left="114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</w:p>
    <w:p w14:paraId="6899F176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74D123CA" w14:textId="77777777" w:rsidR="00646BF9" w:rsidRDefault="00000000">
      <w:pPr>
        <w:ind w:left="15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105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000.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0,0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1656FA1E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21C5FC95" w14:textId="3F697FC8" w:rsidR="00646BF9" w:rsidRDefault="00000000">
      <w:pPr>
        <w:ind w:left="15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 w:rsidR="0003675D" w:rsidRPr="0003675D">
        <w:rPr>
          <w:rFonts w:ascii="Bookman Old Style" w:eastAsia="Bookman Old Style" w:hAnsi="Bookman Old Style" w:cs="Bookman Old Style"/>
          <w:spacing w:val="-1"/>
          <w:sz w:val="24"/>
          <w:szCs w:val="24"/>
        </w:rPr>
        <w:t>49.555.170.973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4377B5FF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628DD79E" w14:textId="77777777" w:rsidR="00646BF9" w:rsidRDefault="00000000">
      <w:pPr>
        <w:ind w:left="152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7695BC62" w14:textId="77777777" w:rsidR="00646BF9" w:rsidRDefault="00646BF9">
      <w:pPr>
        <w:spacing w:before="9" w:line="120" w:lineRule="exact"/>
        <w:rPr>
          <w:sz w:val="13"/>
          <w:szCs w:val="13"/>
        </w:rPr>
      </w:pPr>
    </w:p>
    <w:p w14:paraId="696902B2" w14:textId="45E9FE34" w:rsidR="00646BF9" w:rsidRDefault="00000000">
      <w:pPr>
        <w:spacing w:line="361" w:lineRule="auto"/>
        <w:ind w:left="1141" w:right="4487" w:firstLine="424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Rp.</w:t>
      </w:r>
      <w:r w:rsidR="0003675D" w:rsidRPr="0003675D">
        <w:t xml:space="preserve"> </w:t>
      </w:r>
      <w:r w:rsidR="0003675D" w:rsidRPr="0003675D">
        <w:rPr>
          <w:rFonts w:ascii="Bookman Old Style" w:eastAsia="Bookman Old Style" w:hAnsi="Bookman Old Style" w:cs="Bookman Old Style"/>
          <w:spacing w:val="-1"/>
          <w:sz w:val="24"/>
          <w:szCs w:val="24"/>
        </w:rPr>
        <w:t>154.555.170.973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,00 </w:t>
      </w:r>
      <w:r>
        <w:rPr>
          <w:rFonts w:ascii="Bookman Old Style" w:eastAsia="Bookman Old Style" w:hAnsi="Bookman Old Style" w:cs="Bookman Old Style"/>
          <w:spacing w:val="-25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lua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</w:p>
    <w:p w14:paraId="7C9953AE" w14:textId="77777777" w:rsidR="00646BF9" w:rsidRDefault="00000000">
      <w:pPr>
        <w:ind w:left="15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18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739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412.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98</w:t>
      </w:r>
      <w:r>
        <w:rPr>
          <w:rFonts w:ascii="Bookman Old Style" w:eastAsia="Bookman Old Style" w:hAnsi="Bookman Old Style" w:cs="Bookman Old Style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212C456E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3A705352" w14:textId="4B26C8CC" w:rsidR="00646BF9" w:rsidRDefault="00000000">
      <w:pPr>
        <w:ind w:left="15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 w:rsidR="0003675D" w:rsidRPr="0003675D">
        <w:rPr>
          <w:rFonts w:ascii="Bookman Old Style" w:eastAsia="Bookman Old Style" w:hAnsi="Bookman Old Style" w:cs="Bookman Old Style"/>
          <w:spacing w:val="-1"/>
          <w:sz w:val="24"/>
          <w:szCs w:val="24"/>
        </w:rPr>
        <w:t>2.722.920.945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023939C6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686A1142" w14:textId="77777777" w:rsidR="00646BF9" w:rsidRDefault="00000000">
      <w:pPr>
        <w:ind w:left="15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lua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4824F0E3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4C3A1220" w14:textId="56B31D70" w:rsidR="00646BF9" w:rsidRDefault="00000000">
      <w:pPr>
        <w:ind w:left="15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 w:rsidR="0003675D" w:rsidRPr="0003675D">
        <w:rPr>
          <w:rFonts w:ascii="Bookman Old Style" w:eastAsia="Bookman Old Style" w:hAnsi="Bookman Old Style" w:cs="Bookman Old Style"/>
          <w:spacing w:val="-1"/>
          <w:sz w:val="24"/>
          <w:szCs w:val="24"/>
        </w:rPr>
        <w:t>21.462.333.926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6AD63169" w14:textId="77777777" w:rsidR="00646BF9" w:rsidRDefault="00646BF9">
      <w:pPr>
        <w:spacing w:before="7" w:line="160" w:lineRule="exact"/>
        <w:rPr>
          <w:sz w:val="16"/>
          <w:szCs w:val="16"/>
        </w:rPr>
      </w:pPr>
    </w:p>
    <w:p w14:paraId="3632768A" w14:textId="77777777" w:rsidR="00646BF9" w:rsidRDefault="00646BF9">
      <w:pPr>
        <w:spacing w:line="200" w:lineRule="exact"/>
      </w:pPr>
    </w:p>
    <w:p w14:paraId="48FA6D77" w14:textId="77777777" w:rsidR="00646BF9" w:rsidRDefault="00646BF9">
      <w:pPr>
        <w:spacing w:line="200" w:lineRule="exact"/>
      </w:pPr>
    </w:p>
    <w:p w14:paraId="4A464632" w14:textId="77777777" w:rsidR="00646BF9" w:rsidRDefault="00000000">
      <w:pPr>
        <w:ind w:left="155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p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tt</w:t>
      </w:r>
      <w:r>
        <w:rPr>
          <w:rFonts w:ascii="Bookman Old Style" w:eastAsia="Bookman Old Style" w:hAnsi="Bookman Old Style" w:cs="Bookman Old Style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04FFCF73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64C615BD" w14:textId="57D5358F" w:rsidR="00646BF9" w:rsidRDefault="00000000">
      <w:pPr>
        <w:ind w:left="15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Rp.</w:t>
      </w:r>
      <w:r w:rsidR="0003675D" w:rsidRPr="0003675D">
        <w:t xml:space="preserve"> </w:t>
      </w:r>
      <w:r w:rsidR="0003675D" w:rsidRPr="0003675D">
        <w:rPr>
          <w:rFonts w:ascii="Bookman Old Style" w:eastAsia="Bookman Old Style" w:hAnsi="Bookman Old Style" w:cs="Bookman Old Style"/>
          <w:spacing w:val="-1"/>
          <w:sz w:val="24"/>
          <w:szCs w:val="24"/>
        </w:rPr>
        <w:t>133.092.837.047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1E3CDEE3" w14:textId="77777777" w:rsidR="00646BF9" w:rsidRDefault="00646BF9">
      <w:pPr>
        <w:spacing w:before="6" w:line="160" w:lineRule="exact"/>
        <w:rPr>
          <w:sz w:val="16"/>
          <w:szCs w:val="16"/>
        </w:rPr>
      </w:pPr>
    </w:p>
    <w:p w14:paraId="203F5B2C" w14:textId="77777777" w:rsidR="00646BF9" w:rsidRDefault="00646BF9">
      <w:pPr>
        <w:spacing w:line="200" w:lineRule="exact"/>
      </w:pPr>
    </w:p>
    <w:p w14:paraId="39995D02" w14:textId="77777777" w:rsidR="00646BF9" w:rsidRDefault="00646BF9">
      <w:pPr>
        <w:spacing w:line="200" w:lineRule="exact"/>
      </w:pPr>
    </w:p>
    <w:p w14:paraId="4B91EE24" w14:textId="77777777" w:rsidR="00646BF9" w:rsidRDefault="00000000">
      <w:pPr>
        <w:ind w:left="80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 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eb</w:t>
      </w:r>
      <w:r>
        <w:rPr>
          <w:rFonts w:ascii="Bookman Old Style" w:eastAsia="Bookman Old Style" w:hAnsi="Bookman Old Style" w:cs="Bookman Old Style"/>
          <w:sz w:val="24"/>
          <w:szCs w:val="24"/>
        </w:rPr>
        <w:t>ih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7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0,00</w:t>
      </w:r>
    </w:p>
    <w:p w14:paraId="3869C1CE" w14:textId="77777777" w:rsidR="00646BF9" w:rsidRDefault="00646BF9">
      <w:pPr>
        <w:spacing w:before="3" w:line="160" w:lineRule="exact"/>
        <w:rPr>
          <w:sz w:val="16"/>
          <w:szCs w:val="16"/>
        </w:rPr>
      </w:pPr>
    </w:p>
    <w:p w14:paraId="4C3CD6CC" w14:textId="77777777" w:rsidR="00646BF9" w:rsidRDefault="00646BF9">
      <w:pPr>
        <w:spacing w:line="200" w:lineRule="exact"/>
      </w:pPr>
    </w:p>
    <w:p w14:paraId="55093D94" w14:textId="77777777" w:rsidR="00646BF9" w:rsidRDefault="00646BF9">
      <w:pPr>
        <w:spacing w:line="200" w:lineRule="exact"/>
      </w:pPr>
    </w:p>
    <w:p w14:paraId="5E8C3F10" w14:textId="77777777" w:rsidR="00646BF9" w:rsidRDefault="00000000">
      <w:pPr>
        <w:ind w:left="4348" w:right="3707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 2</w:t>
      </w:r>
    </w:p>
    <w:p w14:paraId="455C4305" w14:textId="77777777" w:rsidR="00646BF9" w:rsidRDefault="00646BF9">
      <w:pPr>
        <w:spacing w:before="14" w:line="200" w:lineRule="exact"/>
      </w:pPr>
    </w:p>
    <w:p w14:paraId="7F83FA78" w14:textId="77777777" w:rsidR="00646BF9" w:rsidRDefault="00000000">
      <w:pPr>
        <w:spacing w:line="357" w:lineRule="auto"/>
        <w:ind w:left="805" w:right="6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</w:t>
      </w:r>
      <w:r>
        <w:rPr>
          <w:rFonts w:ascii="Bookman Old Style" w:eastAsia="Bookman Old Style" w:hAnsi="Bookman Old Style" w:cs="Bookman Old Style"/>
          <w:spacing w:val="3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 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ud  </w:t>
      </w:r>
      <w:r>
        <w:rPr>
          <w:rFonts w:ascii="Bookman Old Style" w:eastAsia="Bookman Old Style" w:hAnsi="Bookman Old Style" w:cs="Bookman Old Style"/>
          <w:spacing w:val="2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  </w:t>
      </w:r>
      <w:r>
        <w:rPr>
          <w:rFonts w:ascii="Bookman Old Style" w:eastAsia="Bookman Old Style" w:hAnsi="Bookman Old Style" w:cs="Bookman Old Style"/>
          <w:spacing w:val="3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 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9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i:</w:t>
      </w:r>
    </w:p>
    <w:p w14:paraId="052CBDC4" w14:textId="77777777" w:rsidR="00646BF9" w:rsidRDefault="00000000">
      <w:pPr>
        <w:ind w:left="80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li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</w:p>
    <w:p w14:paraId="2078B889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524C1950" w14:textId="77777777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     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80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000.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4C73FF15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190DAD7C" w14:textId="77777777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  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52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758.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12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7.00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3CC53441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74728304" w14:textId="77777777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681935C0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2A2FE5FC" w14:textId="77777777" w:rsidR="00646BF9" w:rsidRDefault="00000000">
      <w:pPr>
        <w:spacing w:line="361" w:lineRule="auto"/>
        <w:ind w:left="805" w:right="4912" w:firstLine="36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13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.758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127.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,00 </w:t>
      </w: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sfe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</w:p>
    <w:p w14:paraId="0A96C938" w14:textId="77777777" w:rsidR="00646BF9" w:rsidRDefault="00000000">
      <w:pPr>
        <w:spacing w:line="260" w:lineRule="exact"/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9.25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0.00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55B2268F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2E7E2526" w14:textId="45F0EEE8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  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 w:rsidR="0003675D" w:rsidRPr="0003675D">
        <w:rPr>
          <w:rFonts w:ascii="Bookman Old Style" w:eastAsia="Bookman Old Style" w:hAnsi="Bookman Old Style" w:cs="Bookman Old Style"/>
          <w:spacing w:val="-1"/>
          <w:sz w:val="24"/>
          <w:szCs w:val="24"/>
        </w:rPr>
        <w:t>329.086.476.736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3863FD8B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6F02960F" w14:textId="77777777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sfe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5143B21D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2D14D555" w14:textId="76A8572E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 w:rsidR="0003675D" w:rsidRPr="0003675D">
        <w:rPr>
          <w:rFonts w:ascii="Bookman Old Style" w:eastAsia="Bookman Old Style" w:hAnsi="Bookman Old Style" w:cs="Bookman Old Style"/>
          <w:spacing w:val="-1"/>
          <w:sz w:val="24"/>
          <w:szCs w:val="24"/>
        </w:rPr>
        <w:t>998.336.476.736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1348ECB5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6FAD9286" w14:textId="77777777" w:rsidR="00646BF9" w:rsidRDefault="00000000">
      <w:pPr>
        <w:ind w:left="80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1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-l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in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ah</w:t>
      </w:r>
    </w:p>
    <w:p w14:paraId="70DB166A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1FF7C48A" w14:textId="77777777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7F3BA87D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2EBBB2C1" w14:textId="77777777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/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0,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71C56CF4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3DF1BA7C" w14:textId="77777777" w:rsidR="00646BF9" w:rsidRDefault="00000000">
      <w:pPr>
        <w:spacing w:line="358" w:lineRule="auto"/>
        <w:ind w:left="1165" w:right="1405"/>
        <w:rPr>
          <w:rFonts w:ascii="Bookman Old Style" w:eastAsia="Bookman Old Style" w:hAnsi="Bookman Old Style" w:cs="Bookman Old Style"/>
          <w:sz w:val="24"/>
          <w:szCs w:val="24"/>
        </w:rPr>
        <w:sectPr w:rsidR="00646BF9">
          <w:pgSz w:w="12240" w:h="20160"/>
          <w:pgMar w:top="960" w:right="1540" w:bottom="280" w:left="1720" w:header="751" w:footer="0" w:gutter="0"/>
          <w:cols w:space="720"/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-l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in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0,00</w:t>
      </w:r>
    </w:p>
    <w:p w14:paraId="7D8C0BF9" w14:textId="77777777" w:rsidR="00646BF9" w:rsidRDefault="00646BF9">
      <w:pPr>
        <w:spacing w:line="200" w:lineRule="exact"/>
      </w:pPr>
    </w:p>
    <w:p w14:paraId="00B44300" w14:textId="77777777" w:rsidR="00646BF9" w:rsidRDefault="00646BF9">
      <w:pPr>
        <w:spacing w:before="4" w:line="240" w:lineRule="exact"/>
        <w:rPr>
          <w:sz w:val="24"/>
          <w:szCs w:val="24"/>
        </w:rPr>
      </w:pPr>
    </w:p>
    <w:p w14:paraId="1E7B0E13" w14:textId="77777777" w:rsidR="00646BF9" w:rsidRDefault="00000000">
      <w:pPr>
        <w:spacing w:before="26"/>
        <w:ind w:left="4560" w:right="3456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 3</w:t>
      </w:r>
    </w:p>
    <w:p w14:paraId="71D7B5C8" w14:textId="77777777" w:rsidR="00646BF9" w:rsidRDefault="00646BF9">
      <w:pPr>
        <w:spacing w:before="14" w:line="200" w:lineRule="exact"/>
      </w:pPr>
    </w:p>
    <w:p w14:paraId="7B65BEEA" w14:textId="77777777" w:rsidR="00646BF9" w:rsidRDefault="00000000">
      <w:pPr>
        <w:spacing w:line="357" w:lineRule="auto"/>
        <w:ind w:left="1165" w:right="218" w:hanging="35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li</w:t>
      </w:r>
      <w:r>
        <w:rPr>
          <w:rFonts w:ascii="Bookman Old Style" w:eastAsia="Bookman Old Style" w:hAnsi="Bookman Old Style" w:cs="Bookman Old Style"/>
          <w:spacing w:val="1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ud</w:t>
      </w:r>
      <w:r>
        <w:rPr>
          <w:rFonts w:ascii="Bookman Old Style" w:eastAsia="Bookman Old Style" w:hAnsi="Bookman Old Style" w:cs="Bookman Old Style"/>
          <w:spacing w:val="1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2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uf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:</w:t>
      </w:r>
    </w:p>
    <w:p w14:paraId="095A05FB" w14:textId="77777777" w:rsidR="00646BF9" w:rsidRDefault="00000000">
      <w:pPr>
        <w:spacing w:before="4"/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k 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</w:p>
    <w:p w14:paraId="5DA4221B" w14:textId="77777777" w:rsidR="00646BF9" w:rsidRDefault="00646BF9">
      <w:pPr>
        <w:spacing w:before="6" w:line="140" w:lineRule="exact"/>
        <w:rPr>
          <w:sz w:val="14"/>
          <w:szCs w:val="14"/>
        </w:rPr>
      </w:pPr>
    </w:p>
    <w:p w14:paraId="7CBD6149" w14:textId="77777777" w:rsidR="00646BF9" w:rsidRDefault="00000000">
      <w:pPr>
        <w:ind w:left="159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22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018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000.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084A3AEA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22C2CD32" w14:textId="77777777" w:rsidR="00646BF9" w:rsidRDefault="00000000">
      <w:pPr>
        <w:ind w:left="159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52.0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2646B4C2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019135CC" w14:textId="77777777" w:rsidR="00646BF9" w:rsidRDefault="00000000">
      <w:pPr>
        <w:ind w:left="159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3AC972E1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5D48FC2D" w14:textId="77777777" w:rsidR="00646BF9" w:rsidRDefault="00000000">
      <w:pPr>
        <w:spacing w:line="357" w:lineRule="auto"/>
        <w:ind w:left="1165" w:right="4592" w:firstLine="428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42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570.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,00 </w:t>
      </w:r>
      <w:r>
        <w:rPr>
          <w:rFonts w:ascii="Bookman Old Style" w:eastAsia="Bookman Old Style" w:hAnsi="Bookman Old Style" w:cs="Bookman Old Style"/>
          <w:spacing w:val="-25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 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</w:p>
    <w:p w14:paraId="53FF38DE" w14:textId="77777777" w:rsidR="00646BF9" w:rsidRDefault="00000000">
      <w:pPr>
        <w:spacing w:before="4"/>
        <w:ind w:left="158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314.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0135736B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7A999062" w14:textId="77777777" w:rsidR="00646BF9" w:rsidRDefault="00000000">
      <w:pPr>
        <w:ind w:left="158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519.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7044E880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1E986745" w14:textId="77777777" w:rsidR="00646BF9" w:rsidRDefault="00000000">
      <w:pPr>
        <w:ind w:left="158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57BE83C7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42D24E99" w14:textId="77777777" w:rsidR="00646BF9" w:rsidRDefault="00000000">
      <w:pPr>
        <w:ind w:left="158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7.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33.0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0.00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191E0D3D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30EEA5D8" w14:textId="77777777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5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>
        <w:rPr>
          <w:rFonts w:ascii="Bookman Old Style" w:eastAsia="Bookman Old Style" w:hAnsi="Bookman Old Style" w:cs="Bookman Old Style"/>
          <w:spacing w:val="1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il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ek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4E5D0A49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626082E9" w14:textId="77777777" w:rsidR="00646BF9" w:rsidRDefault="00000000">
      <w:pPr>
        <w:ind w:left="158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.300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000.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2B8B102B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10F80E33" w14:textId="77777777" w:rsidR="00646BF9" w:rsidRDefault="00000000">
      <w:pPr>
        <w:ind w:left="158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852.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89.5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9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1745866F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614303E0" w14:textId="77777777" w:rsidR="00646BF9" w:rsidRDefault="00000000">
      <w:pPr>
        <w:ind w:left="158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il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Kek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62F88103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727A4BB8" w14:textId="77777777" w:rsidR="00646BF9" w:rsidRDefault="00000000">
      <w:pPr>
        <w:ind w:left="158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5.152.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89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519,00</w:t>
      </w:r>
    </w:p>
    <w:p w14:paraId="58B7C6CE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1D52BB82" w14:textId="77777777" w:rsidR="00646BF9" w:rsidRDefault="00000000">
      <w:pPr>
        <w:ind w:left="1127" w:right="2172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5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-l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in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li 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ah</w:t>
      </w:r>
    </w:p>
    <w:p w14:paraId="09F02892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5D51214F" w14:textId="77777777" w:rsidR="00646BF9" w:rsidRDefault="00000000">
      <w:pPr>
        <w:ind w:left="158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53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368.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0C77BD5A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68A7DD84" w14:textId="77777777" w:rsidR="00646BF9" w:rsidRDefault="00000000">
      <w:pPr>
        <w:ind w:left="158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23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34.6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7.4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0AE9F729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4CBB8A14" w14:textId="77777777" w:rsidR="00646BF9" w:rsidRDefault="00000000">
      <w:pPr>
        <w:spacing w:line="358" w:lineRule="auto"/>
        <w:ind w:left="1589" w:right="28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-l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in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li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77.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02.6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7.48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51AD0538" w14:textId="77777777" w:rsidR="00646BF9" w:rsidRDefault="00646BF9">
      <w:pPr>
        <w:spacing w:before="3" w:line="120" w:lineRule="exact"/>
        <w:rPr>
          <w:sz w:val="12"/>
          <w:szCs w:val="12"/>
        </w:rPr>
      </w:pPr>
    </w:p>
    <w:p w14:paraId="75AE1B05" w14:textId="77777777" w:rsidR="00646BF9" w:rsidRDefault="00000000">
      <w:pPr>
        <w:spacing w:line="357" w:lineRule="auto"/>
        <w:ind w:left="1165" w:right="686" w:hanging="356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sfe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ud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2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uf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b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be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i:</w:t>
      </w:r>
    </w:p>
    <w:p w14:paraId="334F7B50" w14:textId="77777777" w:rsidR="00646BF9" w:rsidRDefault="00000000">
      <w:pPr>
        <w:spacing w:before="4"/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sfe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at</w:t>
      </w:r>
    </w:p>
    <w:p w14:paraId="0B3A8681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5F46BF8E" w14:textId="77777777" w:rsidR="00646BF9" w:rsidRDefault="00000000">
      <w:pPr>
        <w:ind w:left="159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5.1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0.00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382F895F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12B5D2BD" w14:textId="50E915FC" w:rsidR="00646BF9" w:rsidRDefault="00000000">
      <w:pPr>
        <w:ind w:left="159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 w:rsidR="0003675D" w:rsidRPr="0003675D">
        <w:rPr>
          <w:rFonts w:ascii="Bookman Old Style" w:eastAsia="Bookman Old Style" w:hAnsi="Bookman Old Style" w:cs="Bookman Old Style"/>
          <w:spacing w:val="-1"/>
          <w:sz w:val="24"/>
          <w:szCs w:val="24"/>
        </w:rPr>
        <w:t>274.024.798.332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64624C3D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2A13A71D" w14:textId="77777777" w:rsidR="00646BF9" w:rsidRDefault="00000000">
      <w:pPr>
        <w:ind w:left="159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sfe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at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4EFECD0A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200CD9BE" w14:textId="3BD95AD4" w:rsidR="00646BF9" w:rsidRDefault="00000000">
      <w:pPr>
        <w:spacing w:line="357" w:lineRule="auto"/>
        <w:ind w:left="1165" w:right="4444" w:firstLine="428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 w:rsidR="0003675D" w:rsidRPr="0003675D">
        <w:rPr>
          <w:rFonts w:ascii="Bookman Old Style" w:eastAsia="Bookman Old Style" w:hAnsi="Bookman Old Style" w:cs="Bookman Old Style"/>
          <w:spacing w:val="-1"/>
          <w:sz w:val="24"/>
          <w:szCs w:val="24"/>
        </w:rPr>
        <w:t>879.124.798.332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,00 </w:t>
      </w:r>
      <w:r>
        <w:rPr>
          <w:rFonts w:ascii="Bookman Old Style" w:eastAsia="Bookman Old Style" w:hAnsi="Bookman Old Style" w:cs="Bookman Old Style"/>
          <w:spacing w:val="-25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sfe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</w:p>
    <w:p w14:paraId="280A1116" w14:textId="77777777" w:rsidR="00646BF9" w:rsidRDefault="00000000">
      <w:pPr>
        <w:spacing w:before="4"/>
        <w:ind w:left="159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) 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4.15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.000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253E4246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608143A1" w14:textId="59F02DC6" w:rsidR="00646BF9" w:rsidRDefault="00000000">
      <w:pPr>
        <w:ind w:left="159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) 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 w:rsidR="0003675D" w:rsidRPr="0003675D">
        <w:rPr>
          <w:rFonts w:ascii="Bookman Old Style" w:eastAsia="Bookman Old Style" w:hAnsi="Bookman Old Style" w:cs="Bookman Old Style"/>
          <w:spacing w:val="-1"/>
          <w:sz w:val="24"/>
          <w:szCs w:val="24"/>
        </w:rPr>
        <w:t>55.061.678.404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5A0C6D46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29C904F3" w14:textId="77777777" w:rsidR="00646BF9" w:rsidRDefault="00000000">
      <w:pPr>
        <w:ind w:left="159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sfe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1FCFB50C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7E614DDF" w14:textId="591A997F" w:rsidR="00646BF9" w:rsidRDefault="00000000">
      <w:pPr>
        <w:ind w:left="1589"/>
        <w:rPr>
          <w:rFonts w:ascii="Bookman Old Style" w:eastAsia="Bookman Old Style" w:hAnsi="Bookman Old Style" w:cs="Bookman Old Style"/>
          <w:sz w:val="24"/>
          <w:szCs w:val="24"/>
        </w:rPr>
        <w:sectPr w:rsidR="00646BF9">
          <w:pgSz w:w="12240" w:h="20160"/>
          <w:pgMar w:top="960" w:right="1580" w:bottom="280" w:left="1720" w:header="751" w:footer="0" w:gutter="0"/>
          <w:cols w:space="720"/>
        </w:sect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 w:rsidR="0003675D" w:rsidRPr="0003675D">
        <w:rPr>
          <w:rFonts w:ascii="Bookman Old Style" w:eastAsia="Bookman Old Style" w:hAnsi="Bookman Old Style" w:cs="Bookman Old Style"/>
          <w:spacing w:val="-1"/>
          <w:sz w:val="24"/>
          <w:szCs w:val="24"/>
        </w:rPr>
        <w:t>119.211.678.404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75F54CE9" w14:textId="77777777" w:rsidR="00646BF9" w:rsidRDefault="00646BF9">
      <w:pPr>
        <w:spacing w:before="8" w:line="180" w:lineRule="exact"/>
        <w:rPr>
          <w:sz w:val="18"/>
          <w:szCs w:val="18"/>
        </w:rPr>
      </w:pPr>
    </w:p>
    <w:p w14:paraId="5E946BDF" w14:textId="77777777" w:rsidR="00646BF9" w:rsidRDefault="00646BF9">
      <w:pPr>
        <w:spacing w:line="200" w:lineRule="exact"/>
      </w:pPr>
    </w:p>
    <w:p w14:paraId="7EFB3322" w14:textId="77777777" w:rsidR="00646BF9" w:rsidRDefault="00646BF9">
      <w:pPr>
        <w:spacing w:line="200" w:lineRule="exact"/>
      </w:pPr>
    </w:p>
    <w:p w14:paraId="05E5997D" w14:textId="77777777" w:rsidR="00646BF9" w:rsidRDefault="00646BF9">
      <w:pPr>
        <w:spacing w:line="200" w:lineRule="exact"/>
      </w:pPr>
    </w:p>
    <w:p w14:paraId="543E06E2" w14:textId="77777777" w:rsidR="00646BF9" w:rsidRDefault="00646BF9">
      <w:pPr>
        <w:spacing w:line="200" w:lineRule="exact"/>
      </w:pPr>
    </w:p>
    <w:p w14:paraId="6A9AE7F6" w14:textId="77777777" w:rsidR="00646BF9" w:rsidRDefault="00000000">
      <w:pPr>
        <w:spacing w:before="26" w:line="357" w:lineRule="auto"/>
        <w:ind w:left="1141" w:right="218" w:hanging="36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1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) 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-l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in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ud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2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uf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be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i:</w:t>
      </w:r>
    </w:p>
    <w:p w14:paraId="53C1BCBB" w14:textId="77777777" w:rsidR="00646BF9" w:rsidRDefault="00000000">
      <w:pPr>
        <w:spacing w:before="4"/>
        <w:ind w:left="114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Lai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-l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in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uai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uan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4A722F25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198776C9" w14:textId="77777777" w:rsidR="00646BF9" w:rsidRDefault="00000000">
      <w:pPr>
        <w:ind w:left="114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g-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7CE4B669" w14:textId="77777777" w:rsidR="00646BF9" w:rsidRDefault="00646BF9">
      <w:pPr>
        <w:spacing w:before="9" w:line="120" w:lineRule="exact"/>
        <w:rPr>
          <w:sz w:val="13"/>
          <w:szCs w:val="13"/>
        </w:rPr>
      </w:pPr>
    </w:p>
    <w:p w14:paraId="6D36DF97" w14:textId="4DDF6552" w:rsidR="00646BF9" w:rsidRDefault="00000000">
      <w:pPr>
        <w:ind w:left="114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) </w:t>
      </w:r>
      <w:r>
        <w:rPr>
          <w:rFonts w:ascii="Bookman Old Style" w:eastAsia="Bookman Old Style" w:hAnsi="Bookman Old Style" w:cs="Bookman Old Style"/>
          <w:spacing w:val="5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 w:rsidR="00051584">
        <w:rPr>
          <w:rFonts w:ascii="Bookman Old Style" w:eastAsia="Bookman Old Style" w:hAnsi="Bookman Old Style" w:cs="Bookman Old Style"/>
          <w:spacing w:val="76"/>
          <w:sz w:val="24"/>
          <w:szCs w:val="24"/>
        </w:rPr>
        <w:tab/>
      </w:r>
      <w:r w:rsidR="00051584">
        <w:rPr>
          <w:rFonts w:ascii="Bookman Old Style" w:eastAsia="Bookman Old Style" w:hAnsi="Bookman Old Style" w:cs="Bookman Old Style"/>
          <w:spacing w:val="76"/>
          <w:sz w:val="24"/>
          <w:szCs w:val="24"/>
        </w:rPr>
        <w:tab/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6D2C9106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61C4860B" w14:textId="5BAAC68D" w:rsidR="00646BF9" w:rsidRDefault="00000000">
      <w:pPr>
        <w:ind w:left="114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) </w:t>
      </w:r>
      <w:r>
        <w:rPr>
          <w:rFonts w:ascii="Bookman Old Style" w:eastAsia="Bookman Old Style" w:hAnsi="Bookman Old Style" w:cs="Bookman Old Style"/>
          <w:spacing w:val="5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/(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) </w:t>
      </w:r>
      <w:r w:rsidR="00051584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0,0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4B573F5E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6D26DE26" w14:textId="77777777" w:rsidR="00646BF9" w:rsidRDefault="00000000">
      <w:pPr>
        <w:spacing w:line="357" w:lineRule="auto"/>
        <w:ind w:left="1141" w:right="7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-l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ses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g-u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07255251" w14:textId="77777777" w:rsidR="00646BF9" w:rsidRDefault="00000000">
      <w:pPr>
        <w:spacing w:before="4"/>
        <w:ind w:left="114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0,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3DD3A04D" w14:textId="77777777" w:rsidR="00646BF9" w:rsidRDefault="00646BF9">
      <w:pPr>
        <w:spacing w:line="200" w:lineRule="exact"/>
      </w:pPr>
    </w:p>
    <w:p w14:paraId="7AB9909F" w14:textId="77777777" w:rsidR="00646BF9" w:rsidRDefault="00646BF9">
      <w:pPr>
        <w:spacing w:line="200" w:lineRule="exact"/>
      </w:pPr>
    </w:p>
    <w:p w14:paraId="3BEE1E1F" w14:textId="77777777" w:rsidR="00646BF9" w:rsidRDefault="00646BF9">
      <w:pPr>
        <w:spacing w:before="15" w:line="220" w:lineRule="exact"/>
        <w:rPr>
          <w:sz w:val="22"/>
          <w:szCs w:val="22"/>
        </w:rPr>
      </w:pPr>
    </w:p>
    <w:p w14:paraId="39065691" w14:textId="77777777" w:rsidR="00646BF9" w:rsidRDefault="00000000">
      <w:pPr>
        <w:ind w:left="4380" w:right="3696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 4</w:t>
      </w:r>
    </w:p>
    <w:p w14:paraId="4333C135" w14:textId="77777777" w:rsidR="00646BF9" w:rsidRDefault="00646BF9">
      <w:pPr>
        <w:spacing w:before="10" w:line="200" w:lineRule="exact"/>
      </w:pPr>
    </w:p>
    <w:p w14:paraId="3387E180" w14:textId="77777777" w:rsidR="00646BF9" w:rsidRDefault="00000000">
      <w:pPr>
        <w:spacing w:line="358" w:lineRule="auto"/>
        <w:ind w:left="809" w:right="78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</w:t>
      </w:r>
      <w:r>
        <w:rPr>
          <w:rFonts w:ascii="Bookman Old Style" w:eastAsia="Bookman Old Style" w:hAnsi="Bookman Old Style" w:cs="Bookman Old Style"/>
          <w:spacing w:val="7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7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7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ud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7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7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7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i:</w:t>
      </w:r>
    </w:p>
    <w:p w14:paraId="7EE2BDC5" w14:textId="77777777" w:rsidR="00646BF9" w:rsidRDefault="00000000">
      <w:pPr>
        <w:spacing w:before="3"/>
        <w:ind w:left="80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</w:p>
    <w:p w14:paraId="5B971956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4EB3F24D" w14:textId="77777777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     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71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.475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9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3.78</w:t>
      </w:r>
      <w:r>
        <w:rPr>
          <w:rFonts w:ascii="Bookman Old Style" w:eastAsia="Bookman Old Style" w:hAnsi="Bookman Old Style" w:cs="Bookman Old Style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686349B0" w14:textId="77777777" w:rsidR="00646BF9" w:rsidRDefault="00646BF9">
      <w:pPr>
        <w:spacing w:before="9" w:line="120" w:lineRule="exact"/>
        <w:rPr>
          <w:sz w:val="13"/>
          <w:szCs w:val="13"/>
        </w:rPr>
      </w:pPr>
    </w:p>
    <w:p w14:paraId="440EDD59" w14:textId="458043A4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  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 w:rsidR="0003675D" w:rsidRPr="0003675D">
        <w:rPr>
          <w:rFonts w:ascii="Bookman Old Style" w:eastAsia="Bookman Old Style" w:hAnsi="Bookman Old Style" w:cs="Bookman Old Style"/>
          <w:spacing w:val="-1"/>
          <w:sz w:val="24"/>
          <w:szCs w:val="24"/>
        </w:rPr>
        <w:t>211.017.618.756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094E7534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21F30583" w14:textId="77777777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03274038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13D75EB7" w14:textId="24428DE2" w:rsidR="00646BF9" w:rsidRDefault="00000000">
      <w:pPr>
        <w:spacing w:line="357" w:lineRule="auto"/>
        <w:ind w:left="805" w:right="4932" w:firstLine="36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 w:rsidR="00AD2050" w:rsidRPr="00AD2050">
        <w:rPr>
          <w:rFonts w:ascii="Bookman Old Style" w:eastAsia="Bookman Old Style" w:hAnsi="Bookman Old Style" w:cs="Bookman Old Style"/>
          <w:spacing w:val="-1"/>
          <w:sz w:val="24"/>
          <w:szCs w:val="24"/>
        </w:rPr>
        <w:t>929.493.512.540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,00 </w:t>
      </w: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 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</w:p>
    <w:p w14:paraId="48595911" w14:textId="77777777" w:rsidR="00646BF9" w:rsidRDefault="00000000">
      <w:pPr>
        <w:spacing w:before="4"/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     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48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429.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23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53</w:t>
      </w:r>
      <w:r>
        <w:rPr>
          <w:rFonts w:ascii="Bookman Old Style" w:eastAsia="Bookman Old Style" w:hAnsi="Bookman Old Style" w:cs="Bookman Old Style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26BAAFB4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62F34DA7" w14:textId="05AD1668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  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 w:rsidR="00AD2050" w:rsidRPr="00AD2050">
        <w:rPr>
          <w:rFonts w:ascii="Bookman Old Style" w:eastAsia="Bookman Old Style" w:hAnsi="Bookman Old Style" w:cs="Bookman Old Style"/>
          <w:spacing w:val="-1"/>
          <w:sz w:val="24"/>
          <w:szCs w:val="24"/>
        </w:rPr>
        <w:t>201.996.488.708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2AF6E187" w14:textId="77777777" w:rsidR="00646BF9" w:rsidRDefault="00646BF9">
      <w:pPr>
        <w:spacing w:before="9" w:line="120" w:lineRule="exact"/>
        <w:rPr>
          <w:sz w:val="13"/>
          <w:szCs w:val="13"/>
        </w:rPr>
      </w:pPr>
    </w:p>
    <w:p w14:paraId="5C36B40F" w14:textId="77777777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39A6903F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45F890D6" w14:textId="5BE8950A" w:rsidR="00646BF9" w:rsidRDefault="00000000">
      <w:pPr>
        <w:spacing w:line="358" w:lineRule="auto"/>
        <w:ind w:left="805" w:right="4932" w:firstLine="36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 w:rsidR="00AD2050" w:rsidRPr="00AD2050">
        <w:rPr>
          <w:rFonts w:ascii="Bookman Old Style" w:eastAsia="Bookman Old Style" w:hAnsi="Bookman Old Style" w:cs="Bookman Old Style"/>
          <w:spacing w:val="-1"/>
          <w:sz w:val="24"/>
          <w:szCs w:val="24"/>
        </w:rPr>
        <w:t>250.425.812.243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,00 </w:t>
      </w: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1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 Ti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ak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Te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</w:p>
    <w:p w14:paraId="6BD93450" w14:textId="77777777" w:rsidR="00646BF9" w:rsidRDefault="00000000">
      <w:pPr>
        <w:spacing w:before="3"/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     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0.00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0.000,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06B8C159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78DE368A" w14:textId="33DB9253" w:rsidR="00646BF9" w:rsidRDefault="00000000">
      <w:pPr>
        <w:spacing w:line="359" w:lineRule="auto"/>
        <w:ind w:left="1165" w:right="202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         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="00AD2050">
        <w:rPr>
          <w:rFonts w:ascii="Bookman Old Style" w:eastAsia="Bookman Old Style" w:hAnsi="Bookman Old Style" w:cs="Bookman Old Style"/>
          <w:spacing w:val="-1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</w:t>
      </w:r>
      <w:r w:rsidR="00AD2050">
        <w:rPr>
          <w:rFonts w:ascii="Bookman Old Style" w:eastAsia="Bookman Old Style" w:hAnsi="Bookman Old Style" w:cs="Bookman Old Style"/>
          <w:spacing w:val="3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.000,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) 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ak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74"/>
          <w:sz w:val="24"/>
          <w:szCs w:val="24"/>
        </w:rPr>
        <w:t xml:space="preserve"> </w:t>
      </w:r>
      <w:r w:rsidR="00AD2050" w:rsidRPr="00AD2050">
        <w:rPr>
          <w:rFonts w:ascii="Bookman Old Style" w:eastAsia="Bookman Old Style" w:hAnsi="Bookman Old Style" w:cs="Bookman Old Style"/>
          <w:spacing w:val="3"/>
          <w:sz w:val="24"/>
          <w:szCs w:val="24"/>
        </w:rPr>
        <w:t>3.500.000.000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7FDF49B6" w14:textId="77777777" w:rsidR="00646BF9" w:rsidRDefault="00000000">
      <w:pPr>
        <w:spacing w:before="1"/>
        <w:ind w:left="80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 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sfe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</w:p>
    <w:p w14:paraId="341BB571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260C804D" w14:textId="77777777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8.60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.3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9.</w:t>
      </w:r>
      <w:r>
        <w:rPr>
          <w:rFonts w:ascii="Bookman Old Style" w:eastAsia="Bookman Old Style" w:hAnsi="Bookman Old Style" w:cs="Bookman Old Style"/>
          <w:sz w:val="24"/>
          <w:szCs w:val="24"/>
        </w:rPr>
        <w:t>7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48A2D20E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296132E3" w14:textId="03E31798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    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 w:rsidR="00AD2050" w:rsidRPr="00AD2050">
        <w:rPr>
          <w:rFonts w:ascii="Bookman Old Style" w:eastAsia="Bookman Old Style" w:hAnsi="Bookman Old Style" w:cs="Bookman Old Style"/>
          <w:spacing w:val="-1"/>
          <w:sz w:val="24"/>
          <w:szCs w:val="24"/>
        </w:rPr>
        <w:t>22.162.746.300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10E9F31A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7A1FEE9B" w14:textId="77777777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sfe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3611990F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5C29ABE4" w14:textId="00A6AFCB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  <w:sectPr w:rsidR="00646BF9">
          <w:pgSz w:w="12240" w:h="20160"/>
          <w:pgMar w:top="960" w:right="1520" w:bottom="280" w:left="1720" w:header="751" w:footer="0" w:gutter="0"/>
          <w:cols w:space="720"/>
        </w:sect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 w:rsidR="00AD2050" w:rsidRPr="00AD2050">
        <w:rPr>
          <w:rFonts w:ascii="Bookman Old Style" w:eastAsia="Bookman Old Style" w:hAnsi="Bookman Old Style" w:cs="Bookman Old Style"/>
          <w:spacing w:val="-1"/>
          <w:sz w:val="24"/>
          <w:szCs w:val="24"/>
        </w:rPr>
        <w:t>80.768.116.000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45B422B1" w14:textId="77777777" w:rsidR="00646BF9" w:rsidRDefault="00646BF9">
      <w:pPr>
        <w:spacing w:line="200" w:lineRule="exact"/>
      </w:pPr>
    </w:p>
    <w:p w14:paraId="2AA3CA7A" w14:textId="77777777" w:rsidR="00646BF9" w:rsidRDefault="00646BF9">
      <w:pPr>
        <w:spacing w:before="4" w:line="240" w:lineRule="exact"/>
        <w:rPr>
          <w:sz w:val="24"/>
          <w:szCs w:val="24"/>
        </w:rPr>
      </w:pPr>
    </w:p>
    <w:p w14:paraId="689B6C8E" w14:textId="77777777" w:rsidR="00646BF9" w:rsidRDefault="00000000">
      <w:pPr>
        <w:spacing w:before="26"/>
        <w:ind w:left="4280" w:right="3796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 5</w:t>
      </w:r>
    </w:p>
    <w:p w14:paraId="2DA0734E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7F744A81" w14:textId="77777777" w:rsidR="00646BF9" w:rsidRDefault="00000000">
      <w:pPr>
        <w:spacing w:line="357" w:lineRule="auto"/>
        <w:ind w:left="1141" w:right="81" w:hanging="36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</w:t>
      </w:r>
      <w:r>
        <w:rPr>
          <w:rFonts w:ascii="Bookman Old Style" w:eastAsia="Bookman Old Style" w:hAnsi="Bookman Old Style" w:cs="Bookman Old Style"/>
          <w:spacing w:val="3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ud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uf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a,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:</w:t>
      </w:r>
    </w:p>
    <w:p w14:paraId="2B5B2888" w14:textId="77777777" w:rsidR="00646BF9" w:rsidRDefault="00000000">
      <w:pPr>
        <w:spacing w:before="4"/>
        <w:ind w:left="114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6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</w:p>
    <w:p w14:paraId="632EB203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116FF74F" w14:textId="77777777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4</w:t>
      </w:r>
      <w:r>
        <w:rPr>
          <w:rFonts w:ascii="Bookman Old Style" w:eastAsia="Bookman Old Style" w:hAnsi="Bookman Old Style" w:cs="Bookman Old Style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.882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721.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69</w:t>
      </w:r>
      <w:r>
        <w:rPr>
          <w:rFonts w:ascii="Bookman Old Style" w:eastAsia="Bookman Old Style" w:hAnsi="Bookman Old Style" w:cs="Bookman Old Style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0F6F397D" w14:textId="77777777" w:rsidR="00646BF9" w:rsidRDefault="00646BF9">
      <w:pPr>
        <w:spacing w:before="9" w:line="120" w:lineRule="exact"/>
        <w:rPr>
          <w:sz w:val="13"/>
          <w:szCs w:val="13"/>
        </w:rPr>
      </w:pPr>
    </w:p>
    <w:p w14:paraId="38FD3532" w14:textId="09F95B76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 w:rsidR="00157D11"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 </w:t>
      </w:r>
      <w:r w:rsidR="00157D11" w:rsidRPr="00157D11">
        <w:rPr>
          <w:rFonts w:ascii="Bookman Old Style" w:eastAsia="Bookman Old Style" w:hAnsi="Bookman Old Style" w:cs="Bookman Old Style"/>
          <w:spacing w:val="-1"/>
          <w:sz w:val="24"/>
          <w:szCs w:val="24"/>
        </w:rPr>
        <w:t>99.771.671.471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64EE8F43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2EFADDD9" w14:textId="77777777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691DA5DF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31714643" w14:textId="78DAAE57" w:rsidR="00646BF9" w:rsidRDefault="00000000">
      <w:pPr>
        <w:spacing w:line="357" w:lineRule="auto"/>
        <w:ind w:left="1141" w:right="4596" w:firstLine="36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 w:rsidR="00157D11" w:rsidRPr="00157D11">
        <w:rPr>
          <w:rFonts w:ascii="Bookman Old Style" w:eastAsia="Bookman Old Style" w:hAnsi="Bookman Old Style" w:cs="Bookman Old Style"/>
          <w:spacing w:val="-1"/>
          <w:sz w:val="24"/>
          <w:szCs w:val="24"/>
        </w:rPr>
        <w:t>544.654.393.167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 b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5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Ja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</w:p>
    <w:p w14:paraId="61A1418B" w14:textId="77777777" w:rsidR="00646BF9" w:rsidRDefault="00000000">
      <w:pPr>
        <w:spacing w:before="4"/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26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.952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667.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17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025C5D19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2C6C3544" w14:textId="4A597AD7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 w:rsidR="00157D11" w:rsidRPr="00157D11">
        <w:rPr>
          <w:rFonts w:ascii="Bookman Old Style" w:eastAsia="Bookman Old Style" w:hAnsi="Bookman Old Style" w:cs="Bookman Old Style"/>
          <w:spacing w:val="-1"/>
          <w:sz w:val="24"/>
          <w:szCs w:val="24"/>
        </w:rPr>
        <w:t>96.787.316.505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4E44397C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2A5E3B57" w14:textId="77777777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7C1744A8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23B1C8E2" w14:textId="42310075" w:rsidR="00646BF9" w:rsidRDefault="00000000">
      <w:pPr>
        <w:spacing w:line="357" w:lineRule="auto"/>
        <w:ind w:left="1141" w:right="4595" w:firstLine="36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 w:rsidR="00157D11" w:rsidRPr="00157D11">
        <w:rPr>
          <w:rFonts w:ascii="Bookman Old Style" w:eastAsia="Bookman Old Style" w:hAnsi="Bookman Old Style" w:cs="Bookman Old Style"/>
          <w:spacing w:val="-1"/>
          <w:sz w:val="24"/>
          <w:szCs w:val="24"/>
        </w:rPr>
        <w:t>359.739.983.675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0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 Hi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</w:p>
    <w:p w14:paraId="767456A5" w14:textId="77777777" w:rsidR="00646BF9" w:rsidRDefault="00000000">
      <w:pPr>
        <w:spacing w:before="4"/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262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954.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91</w:t>
      </w:r>
      <w:r>
        <w:rPr>
          <w:rFonts w:ascii="Bookman Old Style" w:eastAsia="Bookman Old Style" w:hAnsi="Bookman Old Style" w:cs="Bookman Old Style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682D0242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21BC83CE" w14:textId="3951E2B2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 w:rsidR="00157D11" w:rsidRPr="00157D11">
        <w:rPr>
          <w:rFonts w:ascii="Bookman Old Style" w:eastAsia="Bookman Old Style" w:hAnsi="Bookman Old Style" w:cs="Bookman Old Style"/>
          <w:spacing w:val="-1"/>
          <w:sz w:val="24"/>
          <w:szCs w:val="24"/>
        </w:rPr>
        <w:t>14.458.630.780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581949E8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5D351B7A" w14:textId="77777777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596BFB20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1E8DD25E" w14:textId="3E2B0293" w:rsidR="00646BF9" w:rsidRDefault="00000000">
      <w:pPr>
        <w:spacing w:line="361" w:lineRule="auto"/>
        <w:ind w:left="1141" w:right="4692" w:firstLine="36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 w:rsidR="00157D11" w:rsidRPr="00157D11">
        <w:rPr>
          <w:rFonts w:ascii="Bookman Old Style" w:eastAsia="Bookman Old Style" w:hAnsi="Bookman Old Style" w:cs="Bookman Old Style"/>
          <w:spacing w:val="-1"/>
          <w:sz w:val="24"/>
          <w:szCs w:val="24"/>
        </w:rPr>
        <w:t>24.721.585.698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 d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5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uan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</w:p>
    <w:p w14:paraId="41CC2E86" w14:textId="77777777" w:rsidR="00646BF9" w:rsidRDefault="00000000">
      <w:pPr>
        <w:spacing w:line="260" w:lineRule="exact"/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7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7.5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0.00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5121A45E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12AB9440" w14:textId="77777777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               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5B631684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0363B9CC" w14:textId="77777777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23DB738B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34EC6A52" w14:textId="77777777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7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77.5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0.00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6CB7A8EC" w14:textId="77777777" w:rsidR="00646BF9" w:rsidRDefault="00646BF9">
      <w:pPr>
        <w:spacing w:before="3" w:line="260" w:lineRule="exact"/>
        <w:rPr>
          <w:sz w:val="26"/>
          <w:szCs w:val="26"/>
        </w:rPr>
      </w:pPr>
    </w:p>
    <w:p w14:paraId="5CD85D78" w14:textId="77777777" w:rsidR="00646BF9" w:rsidRDefault="00000000">
      <w:pPr>
        <w:spacing w:line="357" w:lineRule="auto"/>
        <w:ind w:left="1141" w:right="86" w:hanging="36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</w:t>
      </w:r>
      <w:r>
        <w:rPr>
          <w:rFonts w:ascii="Bookman Old Style" w:eastAsia="Bookman Old Style" w:hAnsi="Bookman Old Style" w:cs="Bookman Old Style"/>
          <w:spacing w:val="5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5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5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ud</w:t>
      </w:r>
      <w:r>
        <w:rPr>
          <w:rFonts w:ascii="Bookman Old Style" w:eastAsia="Bookman Old Style" w:hAnsi="Bookman Old Style" w:cs="Bookman Old Style"/>
          <w:spacing w:val="5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5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5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5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uf</w:t>
      </w:r>
      <w:r>
        <w:rPr>
          <w:rFonts w:ascii="Bookman Old Style" w:eastAsia="Bookman Old Style" w:hAnsi="Bookman Old Style" w:cs="Bookman Old Style"/>
          <w:spacing w:val="5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:</w:t>
      </w:r>
    </w:p>
    <w:p w14:paraId="7386A89F" w14:textId="77777777" w:rsidR="00646BF9" w:rsidRDefault="00000000">
      <w:pPr>
        <w:spacing w:before="3"/>
        <w:ind w:left="114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6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</w:p>
    <w:p w14:paraId="0FFFC869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62B8264E" w14:textId="77777777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320.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4DA26716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6A598E48" w14:textId="77777777" w:rsidR="00646BF9" w:rsidRDefault="00000000">
      <w:pPr>
        <w:spacing w:line="361" w:lineRule="auto"/>
        <w:ind w:left="1501" w:right="179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erk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  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7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0,00</w:t>
      </w:r>
      <w:r>
        <w:rPr>
          <w:rFonts w:ascii="Bookman Old Style" w:eastAsia="Bookman Old Style" w:hAnsi="Bookman Old Style" w:cs="Bookman Old Style"/>
          <w:sz w:val="24"/>
          <w:szCs w:val="24"/>
        </w:rPr>
        <w:t>) 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150.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08B45174" w14:textId="77777777" w:rsidR="00646BF9" w:rsidRDefault="00000000">
      <w:pPr>
        <w:spacing w:line="260" w:lineRule="exact"/>
        <w:ind w:left="114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5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Mes</w:t>
      </w:r>
      <w:r>
        <w:rPr>
          <w:rFonts w:ascii="Bookman Old Style" w:eastAsia="Bookman Old Style" w:hAnsi="Bookman Old Style" w:cs="Bookman Old Style"/>
          <w:sz w:val="24"/>
          <w:szCs w:val="24"/>
        </w:rPr>
        <w:t>in</w:t>
      </w:r>
    </w:p>
    <w:p w14:paraId="08A574D5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4E7FD0DE" w14:textId="77777777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17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387.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06.1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187CA50D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00D49362" w14:textId="4E7DEAFA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="00FA6363" w:rsidRPr="00FA6363">
        <w:rPr>
          <w:rFonts w:ascii="Bookman Old Style" w:eastAsia="Bookman Old Style" w:hAnsi="Bookman Old Style" w:cs="Bookman Old Style"/>
          <w:spacing w:val="-1"/>
          <w:sz w:val="24"/>
          <w:szCs w:val="24"/>
        </w:rPr>
        <w:t>54.899.762.738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7626B7CB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4665D27E" w14:textId="1186674D" w:rsidR="00646BF9" w:rsidRDefault="00000000">
      <w:pPr>
        <w:spacing w:line="361" w:lineRule="auto"/>
        <w:ind w:left="1501" w:right="77"/>
        <w:rPr>
          <w:rFonts w:ascii="Bookman Old Style" w:eastAsia="Bookman Old Style" w:hAnsi="Bookman Old Style" w:cs="Bookman Old Style"/>
          <w:sz w:val="24"/>
          <w:szCs w:val="24"/>
        </w:rPr>
        <w:sectPr w:rsidR="00646BF9">
          <w:pgSz w:w="12240" w:h="20160"/>
          <w:pgMar w:top="960" w:right="1520" w:bottom="280" w:left="1720" w:header="751" w:footer="0" w:gutter="0"/>
          <w:cols w:space="720"/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 </w:t>
      </w:r>
      <w:r>
        <w:rPr>
          <w:rFonts w:ascii="Bookman Old Style" w:eastAsia="Bookman Old Style" w:hAnsi="Bookman Old Style" w:cs="Bookman Old Style"/>
          <w:spacing w:val="7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 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 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7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  </w:t>
      </w:r>
      <w:r>
        <w:rPr>
          <w:rFonts w:ascii="Bookman Old Style" w:eastAsia="Bookman Old Style" w:hAnsi="Bookman Old Style" w:cs="Bookman Old Style"/>
          <w:spacing w:val="7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in  </w:t>
      </w:r>
      <w:r>
        <w:rPr>
          <w:rFonts w:ascii="Bookman Old Style" w:eastAsia="Bookman Old Style" w:hAnsi="Bookman Old Style" w:cs="Bookman Old Style"/>
          <w:spacing w:val="7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 w:rsidR="00FA6363" w:rsidRPr="00FA6363">
        <w:rPr>
          <w:rFonts w:ascii="Bookman Old Style" w:eastAsia="Bookman Old Style" w:hAnsi="Bookman Old Style" w:cs="Bookman Old Style"/>
          <w:spacing w:val="-1"/>
          <w:sz w:val="24"/>
          <w:szCs w:val="24"/>
        </w:rPr>
        <w:t>72.287.568.873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4B4918CB" w14:textId="77777777" w:rsidR="00646BF9" w:rsidRDefault="00646BF9">
      <w:pPr>
        <w:spacing w:line="200" w:lineRule="exact"/>
      </w:pPr>
    </w:p>
    <w:p w14:paraId="4E490899" w14:textId="77777777" w:rsidR="00646BF9" w:rsidRDefault="00646BF9">
      <w:pPr>
        <w:spacing w:before="4" w:line="240" w:lineRule="exact"/>
        <w:rPr>
          <w:sz w:val="24"/>
          <w:szCs w:val="24"/>
        </w:rPr>
      </w:pPr>
    </w:p>
    <w:p w14:paraId="62DBC227" w14:textId="77777777" w:rsidR="00646BF9" w:rsidRDefault="00000000">
      <w:pPr>
        <w:spacing w:before="26"/>
        <w:ind w:left="114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 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ed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23B43394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532B6D56" w14:textId="77777777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11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424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628.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51</w:t>
      </w:r>
      <w:r>
        <w:rPr>
          <w:rFonts w:ascii="Bookman Old Style" w:eastAsia="Bookman Old Style" w:hAnsi="Bookman Old Style" w:cs="Bookman Old Style"/>
          <w:sz w:val="24"/>
          <w:szCs w:val="24"/>
        </w:rPr>
        <w:t>9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440E5B67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75D54C1E" w14:textId="6E1DCF3B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 w:rsidR="00FA6363" w:rsidRPr="00FA6363">
        <w:rPr>
          <w:rFonts w:ascii="Bookman Old Style" w:eastAsia="Bookman Old Style" w:hAnsi="Bookman Old Style" w:cs="Bookman Old Style"/>
          <w:spacing w:val="-1"/>
          <w:sz w:val="24"/>
          <w:szCs w:val="24"/>
        </w:rPr>
        <w:t>22.293.085.700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12D6029A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372E9068" w14:textId="5B5E8094" w:rsidR="00646BF9" w:rsidRDefault="00000000">
      <w:pPr>
        <w:spacing w:line="361" w:lineRule="auto"/>
        <w:ind w:left="1501" w:right="5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 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 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 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ed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 </w:t>
      </w:r>
      <w:r>
        <w:rPr>
          <w:rFonts w:ascii="Bookman Old Style" w:eastAsia="Bookman Old Style" w:hAnsi="Bookman Old Style" w:cs="Bookman Old Style"/>
          <w:spacing w:val="2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3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3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 w:rsidR="00FA6363" w:rsidRPr="00FA6363">
        <w:rPr>
          <w:rFonts w:ascii="Bookman Old Style" w:eastAsia="Bookman Old Style" w:hAnsi="Bookman Old Style" w:cs="Bookman Old Style"/>
          <w:spacing w:val="-1"/>
          <w:sz w:val="24"/>
          <w:szCs w:val="24"/>
        </w:rPr>
        <w:t>33.717.714.219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1066C40B" w14:textId="77777777" w:rsidR="00646BF9" w:rsidRDefault="00000000">
      <w:pPr>
        <w:spacing w:line="260" w:lineRule="exact"/>
        <w:ind w:left="114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5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 Jal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Ja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</w:p>
    <w:p w14:paraId="517BA0CD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0ED4CB44" w14:textId="77777777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.077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443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1486ADAC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0DC15B48" w14:textId="0B0969B4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 w:rsidR="00FA6363" w:rsidRPr="00FA6363">
        <w:rPr>
          <w:rFonts w:ascii="Bookman Old Style" w:eastAsia="Bookman Old Style" w:hAnsi="Bookman Old Style" w:cs="Bookman Old Style"/>
          <w:spacing w:val="-1"/>
          <w:sz w:val="24"/>
          <w:szCs w:val="24"/>
        </w:rPr>
        <w:t>120.509.621.860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4DD78AAF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60F037E2" w14:textId="77777777" w:rsidR="00646BF9" w:rsidRDefault="00000000">
      <w:pPr>
        <w:spacing w:line="361" w:lineRule="auto"/>
        <w:ind w:left="1501" w:right="64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</w:t>
      </w:r>
      <w:r>
        <w:rPr>
          <w:rFonts w:ascii="Bookman Old Style" w:eastAsia="Bookman Old Style" w:hAnsi="Bookman Old Style" w:cs="Bookman Old Style"/>
          <w:spacing w:val="2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</w:t>
      </w:r>
      <w:r>
        <w:rPr>
          <w:rFonts w:ascii="Bookman Old Style" w:eastAsia="Bookman Old Style" w:hAnsi="Bookman Old Style" w:cs="Bookman Old Style"/>
          <w:spacing w:val="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1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2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138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587.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65.7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7A9CD0E9" w14:textId="77777777" w:rsidR="00646BF9" w:rsidRDefault="00000000">
      <w:pPr>
        <w:spacing w:line="260" w:lineRule="exact"/>
        <w:ind w:left="114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 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t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ap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</w:p>
    <w:p w14:paraId="6D07657D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4FCD6D83" w14:textId="77777777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19.4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16EF133C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6CC193B3" w14:textId="7DC2D597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 w:rsidR="00FA6363" w:rsidRPr="00FA6363">
        <w:rPr>
          <w:rFonts w:ascii="Bookman Old Style" w:eastAsia="Bookman Old Style" w:hAnsi="Bookman Old Style" w:cs="Bookman Old Style"/>
          <w:spacing w:val="-1"/>
          <w:sz w:val="24"/>
          <w:szCs w:val="24"/>
        </w:rPr>
        <w:t>4.464.018.410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594C2EFD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5AB38E94" w14:textId="77777777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4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</w:t>
      </w:r>
      <w:r>
        <w:rPr>
          <w:rFonts w:ascii="Bookman Old Style" w:eastAsia="Bookman Old Style" w:hAnsi="Bookman Old Style" w:cs="Bookman Old Style"/>
          <w:spacing w:val="4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4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4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ap</w:t>
      </w:r>
      <w:r>
        <w:rPr>
          <w:rFonts w:ascii="Bookman Old Style" w:eastAsia="Bookman Old Style" w:hAnsi="Bookman Old Style" w:cs="Bookman Old Style"/>
          <w:spacing w:val="3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4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4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</w:p>
    <w:p w14:paraId="3571A878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6458E23A" w14:textId="77777777" w:rsidR="00646BF9" w:rsidRDefault="00000000">
      <w:pPr>
        <w:ind w:left="150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7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.683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463.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40EBB4B8" w14:textId="77777777" w:rsidR="00646BF9" w:rsidRDefault="00646BF9">
      <w:pPr>
        <w:spacing w:before="2" w:line="260" w:lineRule="exact"/>
        <w:rPr>
          <w:sz w:val="26"/>
          <w:szCs w:val="26"/>
        </w:rPr>
      </w:pPr>
    </w:p>
    <w:p w14:paraId="2D80D508" w14:textId="77777777" w:rsidR="00646BF9" w:rsidRDefault="00000000">
      <w:pPr>
        <w:spacing w:line="358" w:lineRule="auto"/>
        <w:ind w:left="1141" w:right="67" w:hanging="36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</w:t>
      </w:r>
      <w:r>
        <w:rPr>
          <w:rFonts w:ascii="Bookman Old Style" w:eastAsia="Bookman Old Style" w:hAnsi="Bookman Old Style" w:cs="Bookman Old Style"/>
          <w:spacing w:val="6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ak</w:t>
      </w:r>
      <w:r>
        <w:rPr>
          <w:rFonts w:ascii="Bookman Old Style" w:eastAsia="Bookman Old Style" w:hAnsi="Bookman Old Style" w:cs="Bookman Old Style"/>
          <w:spacing w:val="7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6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6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ud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7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6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4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uf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c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 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ak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a,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u:</w:t>
      </w:r>
    </w:p>
    <w:p w14:paraId="3E214DA7" w14:textId="77777777" w:rsidR="00FA6363" w:rsidRDefault="00000000">
      <w:pPr>
        <w:spacing w:before="3" w:line="360" w:lineRule="auto"/>
        <w:ind w:left="1137" w:right="2032" w:firstLine="4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6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    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.000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.000,0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0 </w:t>
      </w:r>
    </w:p>
    <w:p w14:paraId="427953BF" w14:textId="3AE6DAF0" w:rsidR="00646BF9" w:rsidRDefault="00000000">
      <w:pPr>
        <w:spacing w:before="3" w:line="360" w:lineRule="auto"/>
        <w:ind w:left="1137" w:right="2032" w:firstLine="4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-1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        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 w:rsidR="00FA6363">
        <w:rPr>
          <w:rFonts w:ascii="Bookman Old Style" w:eastAsia="Bookman Old Style" w:hAnsi="Bookman Old Style" w:cs="Bookman Old Style"/>
          <w:spacing w:val="-1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</w:t>
      </w:r>
      <w:r w:rsidR="00FA6363">
        <w:rPr>
          <w:rFonts w:ascii="Bookman Old Style" w:eastAsia="Bookman Old Style" w:hAnsi="Bookman Old Style" w:cs="Bookman Old Style"/>
          <w:spacing w:val="-1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0.00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.000,00</w:t>
      </w:r>
      <w:r>
        <w:rPr>
          <w:rFonts w:ascii="Bookman Old Style" w:eastAsia="Bookman Old Style" w:hAnsi="Bookman Old Style" w:cs="Bookman Old Style"/>
          <w:sz w:val="24"/>
          <w:szCs w:val="24"/>
        </w:rPr>
        <w:t>) 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ak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 w:rsidR="00FA6363">
        <w:rPr>
          <w:rFonts w:ascii="Bookman Old Style" w:eastAsia="Bookman Old Style" w:hAnsi="Bookman Old Style" w:cs="Bookman Old Style"/>
          <w:spacing w:val="-1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 w:rsidR="00FA6363">
        <w:rPr>
          <w:rFonts w:ascii="Bookman Old Style" w:eastAsia="Bookman Old Style" w:hAnsi="Bookman Old Style" w:cs="Bookman Old Style"/>
          <w:spacing w:val="-1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0,0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438E96EF" w14:textId="77777777" w:rsidR="00646BF9" w:rsidRDefault="00646BF9">
      <w:pPr>
        <w:spacing w:before="1" w:line="120" w:lineRule="exact"/>
        <w:rPr>
          <w:sz w:val="12"/>
          <w:szCs w:val="12"/>
        </w:rPr>
      </w:pPr>
    </w:p>
    <w:p w14:paraId="504132C7" w14:textId="77777777" w:rsidR="00646BF9" w:rsidRDefault="00000000">
      <w:pPr>
        <w:spacing w:line="358" w:lineRule="auto"/>
        <w:ind w:left="1141" w:right="59" w:hanging="360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</w:t>
      </w:r>
      <w:r>
        <w:rPr>
          <w:rFonts w:ascii="Bookman Old Style" w:eastAsia="Bookman Old Style" w:hAnsi="Bookman Old Style" w:cs="Bookman Old Style"/>
          <w:spacing w:val="2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sfe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2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ud</w:t>
      </w:r>
      <w:r>
        <w:rPr>
          <w:rFonts w:ascii="Bookman Old Style" w:eastAsia="Bookman Old Style" w:hAnsi="Bookman Old Style" w:cs="Bookman Old Style"/>
          <w:spacing w:val="2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2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2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pacing w:val="2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uf</w:t>
      </w:r>
      <w:r>
        <w:rPr>
          <w:rFonts w:ascii="Bookman Old Style" w:eastAsia="Bookman Old Style" w:hAnsi="Bookman Old Style" w:cs="Bookman Old Style"/>
          <w:spacing w:val="2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 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uan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ua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u:</w:t>
      </w:r>
    </w:p>
    <w:p w14:paraId="7045E1F8" w14:textId="6F3AB93A" w:rsidR="00646BF9" w:rsidRDefault="00000000">
      <w:pPr>
        <w:spacing w:before="3" w:line="357" w:lineRule="auto"/>
        <w:ind w:left="1141" w:right="256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6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  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58.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05.3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9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 b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5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 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 w:rsidR="00FA6363" w:rsidRPr="00FA6363">
        <w:rPr>
          <w:rFonts w:ascii="Bookman Old Style" w:eastAsia="Bookman Old Style" w:hAnsi="Bookman Old Style" w:cs="Bookman Old Style"/>
          <w:spacing w:val="-1"/>
          <w:sz w:val="24"/>
          <w:szCs w:val="24"/>
        </w:rPr>
        <w:t>22.162.746.300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43FAD397" w14:textId="77777777" w:rsidR="00646BF9" w:rsidRDefault="00000000">
      <w:pPr>
        <w:spacing w:before="4"/>
        <w:ind w:left="114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ua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0894224C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35F47A4D" w14:textId="2125349E" w:rsidR="00646BF9" w:rsidRDefault="00000000">
      <w:pPr>
        <w:ind w:left="114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 w:rsidR="00FA6363" w:rsidRPr="00FA6363">
        <w:rPr>
          <w:rFonts w:ascii="Bookman Old Style" w:eastAsia="Bookman Old Style" w:hAnsi="Bookman Old Style" w:cs="Bookman Old Style"/>
          <w:spacing w:val="-1"/>
          <w:sz w:val="24"/>
          <w:szCs w:val="24"/>
        </w:rPr>
        <w:t>80.768.116.000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7F04BAC1" w14:textId="77777777" w:rsidR="00646BF9" w:rsidRDefault="00646BF9">
      <w:pPr>
        <w:spacing w:before="3" w:line="160" w:lineRule="exact"/>
        <w:rPr>
          <w:sz w:val="16"/>
          <w:szCs w:val="16"/>
        </w:rPr>
      </w:pPr>
    </w:p>
    <w:p w14:paraId="737D75B2" w14:textId="77777777" w:rsidR="00646BF9" w:rsidRDefault="00646BF9">
      <w:pPr>
        <w:spacing w:line="200" w:lineRule="exact"/>
      </w:pPr>
    </w:p>
    <w:p w14:paraId="2F1929F9" w14:textId="77777777" w:rsidR="00646BF9" w:rsidRDefault="00646BF9">
      <w:pPr>
        <w:spacing w:line="200" w:lineRule="exact"/>
      </w:pPr>
    </w:p>
    <w:p w14:paraId="736BF61E" w14:textId="77777777" w:rsidR="00646BF9" w:rsidRDefault="00000000">
      <w:pPr>
        <w:ind w:left="4280" w:right="3775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 6</w:t>
      </w:r>
    </w:p>
    <w:p w14:paraId="0FCDD3BD" w14:textId="77777777" w:rsidR="00646BF9" w:rsidRDefault="00646BF9">
      <w:pPr>
        <w:spacing w:before="14" w:line="200" w:lineRule="exact"/>
      </w:pPr>
    </w:p>
    <w:p w14:paraId="6640B06E" w14:textId="77777777" w:rsidR="00646BF9" w:rsidRDefault="00000000">
      <w:pPr>
        <w:ind w:left="819" w:right="270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2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ud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1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</w:p>
    <w:p w14:paraId="5ABD63B2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2EA6878B" w14:textId="77777777" w:rsidR="00646BF9" w:rsidRDefault="00000000">
      <w:pPr>
        <w:ind w:left="85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:</w:t>
      </w:r>
    </w:p>
    <w:p w14:paraId="45AABE35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424FC182" w14:textId="77777777" w:rsidR="00646BF9" w:rsidRDefault="00000000">
      <w:pPr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</w:p>
    <w:p w14:paraId="08BF724B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33906776" w14:textId="77777777" w:rsidR="00646BF9" w:rsidRDefault="00000000">
      <w:pPr>
        <w:ind w:left="145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5.0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0.00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00,0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45DDE6E5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6CEFAE8A" w14:textId="04F7B65C" w:rsidR="00646BF9" w:rsidRDefault="00000000">
      <w:pPr>
        <w:ind w:left="145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  </w:t>
      </w:r>
      <w:r w:rsidR="005F7F7F" w:rsidRPr="005F7F7F">
        <w:rPr>
          <w:rFonts w:ascii="Bookman Old Style" w:eastAsia="Bookman Old Style" w:hAnsi="Bookman Old Style" w:cs="Bookman Old Style"/>
          <w:spacing w:val="3"/>
          <w:sz w:val="24"/>
          <w:szCs w:val="24"/>
        </w:rPr>
        <w:t>49.555.170.973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4207CBAF" w14:textId="77777777" w:rsidR="00646BF9" w:rsidRDefault="00646BF9">
      <w:pPr>
        <w:spacing w:before="9" w:line="120" w:lineRule="exact"/>
        <w:rPr>
          <w:sz w:val="13"/>
          <w:szCs w:val="13"/>
        </w:rPr>
      </w:pPr>
    </w:p>
    <w:p w14:paraId="401DD39D" w14:textId="77777777" w:rsidR="00646BF9" w:rsidRDefault="00000000">
      <w:pPr>
        <w:ind w:left="145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534BFC1C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2513A25A" w14:textId="7DE684CE" w:rsidR="00646BF9" w:rsidRDefault="00000000">
      <w:pPr>
        <w:ind w:left="1453"/>
        <w:rPr>
          <w:rFonts w:ascii="Bookman Old Style" w:eastAsia="Bookman Old Style" w:hAnsi="Bookman Old Style" w:cs="Bookman Old Style"/>
          <w:sz w:val="24"/>
          <w:szCs w:val="24"/>
        </w:rPr>
        <w:sectPr w:rsidR="00646BF9">
          <w:pgSz w:w="12240" w:h="20160"/>
          <w:pgMar w:top="960" w:right="1540" w:bottom="280" w:left="1720" w:header="751" w:footer="0" w:gutter="0"/>
          <w:cols w:space="720"/>
        </w:sect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 w:rsidR="005F7F7F" w:rsidRPr="005F7F7F">
        <w:rPr>
          <w:rFonts w:ascii="Bookman Old Style" w:eastAsia="Bookman Old Style" w:hAnsi="Bookman Old Style" w:cs="Bookman Old Style"/>
          <w:spacing w:val="-1"/>
          <w:sz w:val="24"/>
          <w:szCs w:val="24"/>
        </w:rPr>
        <w:t>154.555.170.973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7D482AE9" w14:textId="77777777" w:rsidR="00646BF9" w:rsidRDefault="00646BF9">
      <w:pPr>
        <w:spacing w:line="200" w:lineRule="exact"/>
      </w:pPr>
    </w:p>
    <w:p w14:paraId="54A33324" w14:textId="77777777" w:rsidR="00646BF9" w:rsidRDefault="00646BF9">
      <w:pPr>
        <w:spacing w:before="4" w:line="240" w:lineRule="exact"/>
        <w:rPr>
          <w:sz w:val="24"/>
          <w:szCs w:val="24"/>
        </w:rPr>
      </w:pPr>
    </w:p>
    <w:p w14:paraId="13EDC7B8" w14:textId="77777777" w:rsidR="00646BF9" w:rsidRDefault="00000000">
      <w:pPr>
        <w:spacing w:before="26"/>
        <w:ind w:left="1165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lua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</w:p>
    <w:p w14:paraId="241396F1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1E925EC4" w14:textId="77777777" w:rsidR="00646BF9" w:rsidRDefault="00000000">
      <w:pPr>
        <w:ind w:left="145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.739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412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9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704A360E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6A08A168" w14:textId="1E81F60F" w:rsidR="00646BF9" w:rsidRDefault="00000000">
      <w:pPr>
        <w:ind w:left="145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 w:rsidR="00C84FD6" w:rsidRPr="00C84FD6">
        <w:rPr>
          <w:rFonts w:ascii="Bookman Old Style" w:eastAsia="Bookman Old Style" w:hAnsi="Bookman Old Style" w:cs="Bookman Old Style"/>
          <w:spacing w:val="-1"/>
          <w:sz w:val="24"/>
          <w:szCs w:val="24"/>
        </w:rPr>
        <w:t>2.722.920.945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68250964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6FE62FC5" w14:textId="77777777" w:rsidR="00646BF9" w:rsidRDefault="00000000">
      <w:pPr>
        <w:ind w:left="145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lua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6CC38EBA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254760A5" w14:textId="77777777" w:rsidR="00646BF9" w:rsidRDefault="00000000">
      <w:pPr>
        <w:ind w:left="145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.462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333.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9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3E536326" w14:textId="77777777" w:rsidR="00646BF9" w:rsidRDefault="00646BF9">
      <w:pPr>
        <w:spacing w:before="3" w:line="160" w:lineRule="exact"/>
        <w:rPr>
          <w:sz w:val="16"/>
          <w:szCs w:val="16"/>
        </w:rPr>
      </w:pPr>
    </w:p>
    <w:p w14:paraId="200F6E0A" w14:textId="77777777" w:rsidR="00646BF9" w:rsidRDefault="00646BF9">
      <w:pPr>
        <w:spacing w:line="200" w:lineRule="exact"/>
      </w:pPr>
    </w:p>
    <w:p w14:paraId="0AFD492E" w14:textId="77777777" w:rsidR="00646BF9" w:rsidRDefault="00646BF9">
      <w:pPr>
        <w:spacing w:line="200" w:lineRule="exact"/>
      </w:pPr>
    </w:p>
    <w:p w14:paraId="31ED317E" w14:textId="77777777" w:rsidR="00646BF9" w:rsidRDefault="00000000">
      <w:pPr>
        <w:ind w:left="4360" w:right="3915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 7</w:t>
      </w:r>
    </w:p>
    <w:p w14:paraId="7390890F" w14:textId="77777777" w:rsidR="00646BF9" w:rsidRDefault="00646BF9">
      <w:pPr>
        <w:spacing w:before="2" w:line="280" w:lineRule="exact"/>
        <w:rPr>
          <w:sz w:val="28"/>
          <w:szCs w:val="28"/>
        </w:rPr>
      </w:pPr>
    </w:p>
    <w:p w14:paraId="0AE6FFEF" w14:textId="77777777" w:rsidR="00646BF9" w:rsidRDefault="00000000">
      <w:pPr>
        <w:spacing w:line="359" w:lineRule="auto"/>
        <w:ind w:left="1213" w:right="79" w:hanging="36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6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6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ud</w:t>
      </w:r>
      <w:r>
        <w:rPr>
          <w:rFonts w:ascii="Bookman Old Style" w:eastAsia="Bookman Old Style" w:hAnsi="Bookman Old Style" w:cs="Bookman Old Style"/>
          <w:spacing w:val="6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6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6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uf a,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eb</w:t>
      </w:r>
      <w:r>
        <w:rPr>
          <w:rFonts w:ascii="Bookman Old Style" w:eastAsia="Bookman Old Style" w:hAnsi="Bookman Old Style" w:cs="Bookman Old Style"/>
          <w:sz w:val="24"/>
          <w:szCs w:val="24"/>
        </w:rPr>
        <w:t>ih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sebe</w:t>
      </w:r>
      <w:r>
        <w:rPr>
          <w:rFonts w:ascii="Bookman Old Style" w:eastAsia="Bookman Old Style" w:hAnsi="Bookman Old Style" w:cs="Bookman Old Style"/>
          <w:sz w:val="24"/>
          <w:szCs w:val="24"/>
        </w:rPr>
        <w:t>lu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a,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u:</w:t>
      </w:r>
    </w:p>
    <w:p w14:paraId="5AF5347C" w14:textId="544FEA0C" w:rsidR="00646BF9" w:rsidRDefault="00000000">
      <w:pPr>
        <w:spacing w:before="2" w:line="358" w:lineRule="auto"/>
        <w:ind w:left="1213" w:right="263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6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  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105.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00.0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000,0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0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5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 w:rsidR="00C33AB7" w:rsidRPr="00C33AB7">
        <w:rPr>
          <w:rFonts w:ascii="Bookman Old Style" w:eastAsia="Bookman Old Style" w:hAnsi="Bookman Old Style" w:cs="Bookman Old Style"/>
          <w:spacing w:val="-1"/>
          <w:sz w:val="24"/>
          <w:szCs w:val="24"/>
        </w:rPr>
        <w:t>49.555.170.973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0BEB6FE3" w14:textId="49D45B6B" w:rsidR="00646BF9" w:rsidRDefault="00000000">
      <w:pPr>
        <w:spacing w:before="4" w:line="361" w:lineRule="auto"/>
        <w:ind w:left="1213" w:right="88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 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eb</w:t>
      </w:r>
      <w:r>
        <w:rPr>
          <w:rFonts w:ascii="Bookman Old Style" w:eastAsia="Bookman Old Style" w:hAnsi="Bookman Old Style" w:cs="Bookman Old Style"/>
          <w:sz w:val="24"/>
          <w:szCs w:val="24"/>
        </w:rPr>
        <w:t>ih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sebe</w:t>
      </w:r>
      <w:r>
        <w:rPr>
          <w:rFonts w:ascii="Bookman Old Style" w:eastAsia="Bookman Old Style" w:hAnsi="Bookman Old Style" w:cs="Bookman Old Style"/>
          <w:sz w:val="24"/>
          <w:szCs w:val="24"/>
        </w:rPr>
        <w:t>lu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 w:rsidR="00C33AB7" w:rsidRPr="00C33AB7">
        <w:rPr>
          <w:rFonts w:ascii="Bookman Old Style" w:eastAsia="Bookman Old Style" w:hAnsi="Bookman Old Style" w:cs="Bookman Old Style"/>
          <w:spacing w:val="-1"/>
          <w:sz w:val="24"/>
          <w:szCs w:val="24"/>
        </w:rPr>
        <w:t>154.555.170.973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62300E16" w14:textId="77777777" w:rsidR="00646BF9" w:rsidRDefault="00646BF9">
      <w:pPr>
        <w:spacing w:line="200" w:lineRule="exact"/>
      </w:pPr>
    </w:p>
    <w:p w14:paraId="68994BCA" w14:textId="77777777" w:rsidR="00646BF9" w:rsidRDefault="00646BF9">
      <w:pPr>
        <w:spacing w:before="20" w:line="200" w:lineRule="exact"/>
      </w:pPr>
    </w:p>
    <w:p w14:paraId="5BFD7081" w14:textId="77777777" w:rsidR="00646BF9" w:rsidRDefault="00000000">
      <w:pPr>
        <w:spacing w:line="359" w:lineRule="auto"/>
        <w:ind w:left="1213" w:right="77" w:hanging="36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lua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5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5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5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ud</w:t>
      </w:r>
      <w:r>
        <w:rPr>
          <w:rFonts w:ascii="Bookman Old Style" w:eastAsia="Bookman Old Style" w:hAnsi="Bookman Old Style" w:cs="Bookman Old Style"/>
          <w:spacing w:val="5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5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5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7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uf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as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aan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u:</w:t>
      </w:r>
    </w:p>
    <w:p w14:paraId="24D1E2D3" w14:textId="77777777" w:rsidR="00646BF9" w:rsidRDefault="00000000">
      <w:pPr>
        <w:spacing w:before="1"/>
        <w:ind w:left="121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a.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u:</w:t>
      </w:r>
    </w:p>
    <w:p w14:paraId="22F789F4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0D740C31" w14:textId="77777777" w:rsidR="00646BF9" w:rsidRDefault="00000000">
      <w:pPr>
        <w:ind w:left="148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             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739.41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.98</w:t>
      </w:r>
      <w:r>
        <w:rPr>
          <w:rFonts w:ascii="Bookman Old Style" w:eastAsia="Bookman Old Style" w:hAnsi="Bookman Old Style" w:cs="Bookman Old Style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38047045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1D53D0F3" w14:textId="4D34E894" w:rsidR="00646BF9" w:rsidRDefault="00000000">
      <w:pPr>
        <w:ind w:left="148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/(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 </w:t>
      </w:r>
      <w:r w:rsidR="00051584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                      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0,0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3383B180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5E3D5051" w14:textId="77777777" w:rsidR="00646BF9" w:rsidRDefault="00000000">
      <w:pPr>
        <w:ind w:left="142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713F24F1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1E791283" w14:textId="77777777" w:rsidR="00646BF9" w:rsidRDefault="00000000">
      <w:pPr>
        <w:ind w:left="1421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.739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412.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9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25C7E0DE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000A5DBF" w14:textId="77777777" w:rsidR="00646BF9" w:rsidRDefault="00000000">
      <w:pPr>
        <w:ind w:left="121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u:</w:t>
      </w:r>
    </w:p>
    <w:p w14:paraId="28BB2B99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2F8463CD" w14:textId="77777777" w:rsidR="00646BF9" w:rsidRDefault="00000000">
      <w:pPr>
        <w:ind w:left="148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ula            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                   </w:t>
      </w:r>
      <w:r>
        <w:rPr>
          <w:rFonts w:ascii="Bookman Old Style" w:eastAsia="Bookman Old Style" w:hAnsi="Bookman Old Style" w:cs="Bookman Old Style"/>
          <w:spacing w:val="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0,00</w:t>
      </w:r>
    </w:p>
    <w:p w14:paraId="04F58113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596561F5" w14:textId="77777777" w:rsidR="00646BF9" w:rsidRDefault="00000000">
      <w:pPr>
        <w:ind w:left="1489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6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    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2.72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.920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.9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45,0</w:t>
      </w:r>
      <w:r>
        <w:rPr>
          <w:rFonts w:ascii="Bookman Old Style" w:eastAsia="Bookman Old Style" w:hAnsi="Bookman Old Style" w:cs="Bookman Old Style"/>
          <w:sz w:val="24"/>
          <w:szCs w:val="24"/>
        </w:rPr>
        <w:t>0</w:t>
      </w:r>
    </w:p>
    <w:p w14:paraId="216BECB7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4464F3DC" w14:textId="77777777" w:rsidR="00646BF9" w:rsidRDefault="00000000">
      <w:pPr>
        <w:ind w:left="121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6FEC0E6B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4DF2145C" w14:textId="77777777" w:rsidR="00646BF9" w:rsidRDefault="00000000">
      <w:pPr>
        <w:ind w:left="121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Rp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7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722.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9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20.9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,00</w:t>
      </w:r>
    </w:p>
    <w:p w14:paraId="5B03E011" w14:textId="77777777" w:rsidR="00646BF9" w:rsidRDefault="00646BF9">
      <w:pPr>
        <w:spacing w:line="200" w:lineRule="exact"/>
      </w:pPr>
    </w:p>
    <w:p w14:paraId="3EB7D36D" w14:textId="77777777" w:rsidR="00646BF9" w:rsidRDefault="00646BF9">
      <w:pPr>
        <w:spacing w:before="15" w:line="280" w:lineRule="exact"/>
        <w:rPr>
          <w:sz w:val="28"/>
          <w:szCs w:val="28"/>
        </w:rPr>
      </w:pPr>
    </w:p>
    <w:p w14:paraId="2D36E1FA" w14:textId="77777777" w:rsidR="00646BF9" w:rsidRDefault="00000000">
      <w:pPr>
        <w:ind w:left="4176" w:right="4099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 8</w:t>
      </w:r>
    </w:p>
    <w:p w14:paraId="2D880472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561F4DF9" w14:textId="77777777" w:rsidR="00646BF9" w:rsidRDefault="00000000">
      <w:pPr>
        <w:spacing w:line="360" w:lineRule="auto"/>
        <w:ind w:left="1137" w:right="273" w:hanging="356"/>
        <w:jc w:val="both"/>
        <w:rPr>
          <w:rFonts w:ascii="Bookman Old Style" w:eastAsia="Bookman Old Style" w:hAnsi="Bookman Old Style" w:cs="Bookman Old Style"/>
          <w:sz w:val="24"/>
          <w:szCs w:val="24"/>
        </w:rPr>
        <w:sectPr w:rsidR="00646BF9">
          <w:pgSz w:w="12240" w:h="20160"/>
          <w:pgMar w:top="960" w:right="1320" w:bottom="280" w:left="1720" w:header="751" w:footer="0" w:gutter="0"/>
          <w:cols w:space="720"/>
        </w:sectPr>
      </w:pP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3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at</w:t>
      </w:r>
      <w:r>
        <w:rPr>
          <w:rFonts w:ascii="Bookman Old Style" w:eastAsia="Bookman Old Style" w:hAnsi="Bookman Old Style" w:cs="Bookman Old Style"/>
          <w:spacing w:val="3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uk</w:t>
      </w:r>
      <w:r>
        <w:rPr>
          <w:rFonts w:ascii="Bookman Old Style" w:eastAsia="Bookman Old Style" w:hAnsi="Bookman Old Style" w:cs="Bookman Old Style"/>
          <w:spacing w:val="3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luan</w:t>
      </w:r>
      <w:r>
        <w:rPr>
          <w:rFonts w:ascii="Bookman Old Style" w:eastAsia="Bookman Old Style" w:hAnsi="Bookman Old Style" w:cs="Bookman Old Style"/>
          <w:spacing w:val="3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des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4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Kep</w:t>
      </w:r>
      <w:r>
        <w:rPr>
          <w:rFonts w:ascii="Bookman Old Style" w:eastAsia="Bookman Old Style" w:hAnsi="Bookman Old Style" w:cs="Bookman Old Style"/>
          <w:sz w:val="24"/>
          <w:szCs w:val="24"/>
        </w:rPr>
        <w:t>ala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at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lua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lum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ed</w:t>
      </w:r>
      <w:r>
        <w:rPr>
          <w:rFonts w:ascii="Bookman Old Style" w:eastAsia="Bookman Old Style" w:hAnsi="Bookman Old Style" w:cs="Bookman Old Style"/>
          <w:sz w:val="24"/>
          <w:szCs w:val="24"/>
        </w:rPr>
        <w:t>ia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/a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au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lua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 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ses</w:t>
      </w:r>
      <w:r>
        <w:rPr>
          <w:rFonts w:ascii="Bookman Old Style" w:eastAsia="Bookman Old Style" w:hAnsi="Bookman Old Style" w:cs="Bookman Old Style"/>
          <w:sz w:val="24"/>
          <w:szCs w:val="24"/>
        </w:rPr>
        <w:t>uai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ih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Kep</w:t>
      </w:r>
      <w:r>
        <w:rPr>
          <w:rFonts w:ascii="Bookman Old Style" w:eastAsia="Bookman Old Style" w:hAnsi="Bookman Old Style" w:cs="Bookman Old Style"/>
          <w:sz w:val="24"/>
          <w:szCs w:val="24"/>
        </w:rPr>
        <w:t>ala 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PR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</w:t>
      </w:r>
      <w:r>
        <w:rPr>
          <w:rFonts w:ascii="Bookman Old Style" w:eastAsia="Bookman Old Style" w:hAnsi="Bookman Old Style" w:cs="Bookman Old Style"/>
          <w:sz w:val="24"/>
          <w:szCs w:val="24"/>
        </w:rPr>
        <w:t>ali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 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</w:p>
    <w:p w14:paraId="09FF2B04" w14:textId="77777777" w:rsidR="00646BF9" w:rsidRDefault="00646BF9">
      <w:pPr>
        <w:spacing w:before="8" w:line="180" w:lineRule="exact"/>
        <w:rPr>
          <w:sz w:val="18"/>
          <w:szCs w:val="18"/>
        </w:rPr>
      </w:pPr>
    </w:p>
    <w:p w14:paraId="1D21FEF7" w14:textId="77777777" w:rsidR="00646BF9" w:rsidRDefault="00646BF9">
      <w:pPr>
        <w:spacing w:line="200" w:lineRule="exact"/>
      </w:pPr>
    </w:p>
    <w:p w14:paraId="3C3EFA49" w14:textId="77777777" w:rsidR="00646BF9" w:rsidRDefault="00646BF9">
      <w:pPr>
        <w:spacing w:line="200" w:lineRule="exact"/>
      </w:pPr>
    </w:p>
    <w:p w14:paraId="571490F8" w14:textId="77777777" w:rsidR="00646BF9" w:rsidRDefault="00646BF9">
      <w:pPr>
        <w:spacing w:line="200" w:lineRule="exact"/>
      </w:pPr>
    </w:p>
    <w:p w14:paraId="4B0A5AC0" w14:textId="77777777" w:rsidR="00646BF9" w:rsidRDefault="00646BF9">
      <w:pPr>
        <w:spacing w:line="200" w:lineRule="exact"/>
      </w:pPr>
    </w:p>
    <w:p w14:paraId="67485DBA" w14:textId="77777777" w:rsidR="00646BF9" w:rsidRDefault="00000000">
      <w:pPr>
        <w:spacing w:before="26"/>
        <w:ind w:left="781" w:right="305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at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ud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 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at (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i:</w:t>
      </w:r>
    </w:p>
    <w:p w14:paraId="5E408A93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6D1119B8" w14:textId="77777777" w:rsidR="00646BF9" w:rsidRDefault="00000000">
      <w:pPr>
        <w:spacing w:line="361" w:lineRule="auto"/>
        <w:ind w:left="1421" w:right="176" w:hanging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5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5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5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no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-al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5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5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5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/a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au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luar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a;</w:t>
      </w:r>
    </w:p>
    <w:p w14:paraId="44148C66" w14:textId="77777777" w:rsidR="00646BF9" w:rsidRDefault="00000000">
      <w:pPr>
        <w:spacing w:line="280" w:lineRule="exact"/>
        <w:ind w:left="1095" w:right="697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to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;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/a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au</w:t>
      </w:r>
    </w:p>
    <w:p w14:paraId="635AF5E7" w14:textId="77777777" w:rsidR="00646BF9" w:rsidRDefault="00646BF9">
      <w:pPr>
        <w:spacing w:before="9" w:line="120" w:lineRule="exact"/>
        <w:rPr>
          <w:sz w:val="13"/>
          <w:szCs w:val="13"/>
        </w:rPr>
      </w:pPr>
    </w:p>
    <w:p w14:paraId="33987862" w14:textId="77777777" w:rsidR="00646BF9" w:rsidRDefault="00000000">
      <w:pPr>
        <w:spacing w:line="361" w:lineRule="auto"/>
        <w:ind w:left="1421" w:right="184" w:hanging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 </w:t>
      </w:r>
      <w:r>
        <w:rPr>
          <w:rFonts w:ascii="Bookman Old Style" w:eastAsia="Bookman Old Style" w:hAnsi="Bookman Old Style" w:cs="Bookman Old Style"/>
          <w:spacing w:val="1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a/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  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  </w:t>
      </w:r>
      <w:r>
        <w:rPr>
          <w:rFonts w:ascii="Bookman Old Style" w:eastAsia="Bookman Old Style" w:hAnsi="Bookman Old Style" w:cs="Bookman Old Style"/>
          <w:spacing w:val="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at   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li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</w:p>
    <w:p w14:paraId="7B4F1CCB" w14:textId="77777777" w:rsidR="00646BF9" w:rsidRDefault="00646BF9">
      <w:pPr>
        <w:spacing w:line="120" w:lineRule="exact"/>
        <w:rPr>
          <w:sz w:val="12"/>
          <w:szCs w:val="12"/>
        </w:rPr>
      </w:pPr>
    </w:p>
    <w:p w14:paraId="251085BE" w14:textId="77777777" w:rsidR="00646BF9" w:rsidRDefault="00000000">
      <w:pPr>
        <w:ind w:left="781" w:right="18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  <w:r>
        <w:rPr>
          <w:rFonts w:ascii="Bookman Old Style" w:eastAsia="Bookman Old Style" w:hAnsi="Bookman Old Style" w:cs="Bookman Old Style"/>
          <w:spacing w:val="-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luan </w:t>
      </w:r>
      <w:r>
        <w:rPr>
          <w:rFonts w:ascii="Bookman Old Style" w:eastAsia="Bookman Old Style" w:hAnsi="Bookman Old Style" w:cs="Bookman Old Style"/>
          <w:spacing w:val="5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ak </w:t>
      </w:r>
      <w:r>
        <w:rPr>
          <w:rFonts w:ascii="Bookman Old Style" w:eastAsia="Bookman Old Style" w:hAnsi="Bookman Old Style" w:cs="Bookman Old Style"/>
          <w:spacing w:val="5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5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ud </w:t>
      </w:r>
      <w:r>
        <w:rPr>
          <w:rFonts w:ascii="Bookman Old Style" w:eastAsia="Bookman Old Style" w:hAnsi="Bookman Old Style" w:cs="Bookman Old Style"/>
          <w:spacing w:val="5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6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at </w:t>
      </w:r>
      <w:r>
        <w:rPr>
          <w:rFonts w:ascii="Bookman Old Style" w:eastAsia="Bookman Old Style" w:hAnsi="Bookman Old Style" w:cs="Bookman Old Style"/>
          <w:spacing w:val="5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(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)</w:t>
      </w:r>
    </w:p>
    <w:p w14:paraId="05E79661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2080BE3D" w14:textId="77777777" w:rsidR="00646BF9" w:rsidRDefault="00000000">
      <w:pPr>
        <w:ind w:left="113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i:</w:t>
      </w:r>
    </w:p>
    <w:p w14:paraId="060EEA14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0536B26C" w14:textId="77777777" w:rsidR="00646BF9" w:rsidRDefault="00000000">
      <w:pPr>
        <w:spacing w:line="359" w:lineRule="auto"/>
        <w:ind w:left="1421" w:right="182" w:hanging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Keb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ar</w:t>
      </w:r>
      <w:r>
        <w:rPr>
          <w:rFonts w:ascii="Bookman Old Style" w:eastAsia="Bookman Old Style" w:hAnsi="Bookman Old Style" w:cs="Bookman Old Style"/>
          <w:spacing w:val="1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at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lum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 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1E6792B5" w14:textId="77777777" w:rsidR="00646BF9" w:rsidRDefault="00000000">
      <w:pPr>
        <w:spacing w:before="1" w:line="358" w:lineRule="auto"/>
        <w:ind w:left="1421" w:right="181" w:hanging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4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4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4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f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at </w:t>
      </w:r>
      <w:r>
        <w:rPr>
          <w:rFonts w:ascii="Bookman Old Style" w:eastAsia="Bookman Old Style" w:hAnsi="Bookman Old Style" w:cs="Bookman Old Style"/>
          <w:spacing w:val="4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at </w:t>
      </w:r>
      <w:r>
        <w:rPr>
          <w:rFonts w:ascii="Bookman Old Style" w:eastAsia="Bookman Old Style" w:hAnsi="Bookman Old Style" w:cs="Bookman Old Style"/>
          <w:spacing w:val="4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4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</w:t>
      </w:r>
      <w:r>
        <w:rPr>
          <w:rFonts w:ascii="Bookman Old Style" w:eastAsia="Bookman Old Style" w:hAnsi="Bookman Old Style" w:cs="Bookman Old Style"/>
          <w:spacing w:val="4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f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tw</w:t>
      </w:r>
      <w:r>
        <w:rPr>
          <w:rFonts w:ascii="Bookman Old Style" w:eastAsia="Bookman Old Style" w:hAnsi="Bookman Old Style" w:cs="Bookman Old Style"/>
          <w:sz w:val="24"/>
          <w:szCs w:val="24"/>
        </w:rPr>
        <w:t>aji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0673E972" w14:textId="77777777" w:rsidR="00646BF9" w:rsidRDefault="00000000">
      <w:pPr>
        <w:spacing w:before="3" w:line="359" w:lineRule="auto"/>
        <w:ind w:left="1421" w:right="177" w:hanging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lua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7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6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7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ar</w:t>
      </w:r>
      <w:r>
        <w:rPr>
          <w:rFonts w:ascii="Bookman Old Style" w:eastAsia="Bookman Old Style" w:hAnsi="Bookman Old Style" w:cs="Bookman Old Style"/>
          <w:spacing w:val="6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ali</w:t>
      </w:r>
      <w:r>
        <w:rPr>
          <w:rFonts w:ascii="Bookman Old Style" w:eastAsia="Bookman Old Style" w:hAnsi="Bookman Old Style" w:cs="Bookman Old Style"/>
          <w:spacing w:val="7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ak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at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sebe</w:t>
      </w:r>
      <w:r>
        <w:rPr>
          <w:rFonts w:ascii="Bookman Old Style" w:eastAsia="Bookman Old Style" w:hAnsi="Bookman Old Style" w:cs="Bookman Old Style"/>
          <w:sz w:val="24"/>
          <w:szCs w:val="24"/>
        </w:rPr>
        <w:t>lu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a,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 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at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g-u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/a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27CF7D07" w14:textId="77777777" w:rsidR="00646BF9" w:rsidRDefault="00000000">
      <w:pPr>
        <w:spacing w:before="1" w:line="359" w:lineRule="auto"/>
        <w:ind w:left="1421" w:right="181" w:hanging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-1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lua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6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   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ila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ul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bes</w:t>
      </w:r>
      <w:r>
        <w:rPr>
          <w:rFonts w:ascii="Bookman Old Style" w:eastAsia="Bookman Old Style" w:hAnsi="Bookman Old Style" w:cs="Bookman Old Style"/>
          <w:sz w:val="24"/>
          <w:szCs w:val="24"/>
        </w:rPr>
        <w:t>ar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/a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au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</w:p>
    <w:p w14:paraId="5DFC3B60" w14:textId="77777777" w:rsidR="00646BF9" w:rsidRDefault="00646BF9">
      <w:pPr>
        <w:spacing w:line="200" w:lineRule="exact"/>
      </w:pPr>
    </w:p>
    <w:p w14:paraId="307EB6CE" w14:textId="77777777" w:rsidR="00646BF9" w:rsidRDefault="00646BF9">
      <w:pPr>
        <w:spacing w:before="6" w:line="280" w:lineRule="exact"/>
        <w:rPr>
          <w:sz w:val="28"/>
          <w:szCs w:val="28"/>
        </w:rPr>
      </w:pPr>
    </w:p>
    <w:p w14:paraId="0837CA04" w14:textId="77777777" w:rsidR="00646BF9" w:rsidRDefault="00000000">
      <w:pPr>
        <w:ind w:left="4336" w:right="3839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 9</w:t>
      </w:r>
    </w:p>
    <w:p w14:paraId="5F4DB260" w14:textId="77777777" w:rsidR="00646BF9" w:rsidRDefault="00646BF9">
      <w:pPr>
        <w:spacing w:before="9" w:line="120" w:lineRule="exact"/>
        <w:rPr>
          <w:sz w:val="13"/>
          <w:szCs w:val="13"/>
        </w:rPr>
      </w:pPr>
    </w:p>
    <w:p w14:paraId="42C0EC2F" w14:textId="77777777" w:rsidR="00646BF9" w:rsidRDefault="00000000">
      <w:pPr>
        <w:spacing w:line="360" w:lineRule="auto"/>
        <w:ind w:left="853" w:right="33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eb</w:t>
      </w:r>
      <w:r>
        <w:rPr>
          <w:rFonts w:ascii="Bookman Old Style" w:eastAsia="Bookman Old Style" w:hAnsi="Bookman Old Style" w:cs="Bookman Old Style"/>
          <w:sz w:val="24"/>
          <w:szCs w:val="24"/>
        </w:rPr>
        <w:t>ih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z w:val="24"/>
          <w:szCs w:val="24"/>
        </w:rPr>
        <w:t>a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ud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 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um 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 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ak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i:</w:t>
      </w:r>
    </w:p>
    <w:p w14:paraId="7E31A2B5" w14:textId="77777777" w:rsidR="00646BF9" w:rsidRDefault="00000000">
      <w:pPr>
        <w:spacing w:before="5" w:line="359" w:lineRule="auto"/>
        <w:ind w:left="1137" w:right="76" w:hanging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37"/>
          <w:sz w:val="24"/>
          <w:szCs w:val="24"/>
        </w:rPr>
        <w:t>1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I </w:t>
      </w:r>
      <w:r>
        <w:rPr>
          <w:rFonts w:ascii="Bookman Old Style" w:eastAsia="Bookman Old Style" w:hAnsi="Bookman Old Style" w:cs="Bookman Old Style"/>
          <w:spacing w:val="2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6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D  </w:t>
      </w:r>
      <w:r>
        <w:rPr>
          <w:rFonts w:ascii="Bookman Old Style" w:eastAsia="Bookman Old Style" w:hAnsi="Bookman Old Style" w:cs="Bookman Old Style"/>
          <w:spacing w:val="6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6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 </w:t>
      </w:r>
      <w:r>
        <w:rPr>
          <w:rFonts w:ascii="Bookman Old Style" w:eastAsia="Bookman Old Style" w:hAnsi="Bookman Old Style" w:cs="Bookman Old Style"/>
          <w:spacing w:val="5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f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ut 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k   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 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J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is   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   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513BFF93" w14:textId="77777777" w:rsidR="00646BF9" w:rsidRDefault="00646BF9">
      <w:pPr>
        <w:spacing w:line="200" w:lineRule="exact"/>
      </w:pPr>
    </w:p>
    <w:p w14:paraId="05C89421" w14:textId="77777777" w:rsidR="00646BF9" w:rsidRDefault="00646BF9">
      <w:pPr>
        <w:spacing w:before="6" w:line="220" w:lineRule="exact"/>
        <w:rPr>
          <w:sz w:val="22"/>
          <w:szCs w:val="22"/>
        </w:rPr>
      </w:pPr>
    </w:p>
    <w:p w14:paraId="7AE774C6" w14:textId="77777777" w:rsidR="00646BF9" w:rsidRDefault="00000000">
      <w:pPr>
        <w:ind w:left="853" w:right="76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37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6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D  </w:t>
      </w:r>
      <w:r>
        <w:rPr>
          <w:rFonts w:ascii="Bookman Old Style" w:eastAsia="Bookman Old Style" w:hAnsi="Bookman Old Style" w:cs="Bookman Old Style"/>
          <w:spacing w:val="6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6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 </w:t>
      </w:r>
      <w:r>
        <w:rPr>
          <w:rFonts w:ascii="Bookman Old Style" w:eastAsia="Bookman Old Style" w:hAnsi="Bookman Old Style" w:cs="Bookman Old Style"/>
          <w:spacing w:val="5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f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</w:p>
    <w:p w14:paraId="1C77D860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3CB4ABDF" w14:textId="77777777" w:rsidR="00646BF9" w:rsidRDefault="00000000">
      <w:pPr>
        <w:ind w:left="113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ut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i;</w:t>
      </w:r>
    </w:p>
    <w:p w14:paraId="7A327169" w14:textId="77777777" w:rsidR="00646BF9" w:rsidRDefault="00646BF9">
      <w:pPr>
        <w:spacing w:before="6" w:line="160" w:lineRule="exact"/>
        <w:rPr>
          <w:sz w:val="16"/>
          <w:szCs w:val="16"/>
        </w:rPr>
      </w:pPr>
    </w:p>
    <w:p w14:paraId="7C35BC75" w14:textId="77777777" w:rsidR="00646BF9" w:rsidRDefault="00646BF9">
      <w:pPr>
        <w:spacing w:line="200" w:lineRule="exact"/>
      </w:pPr>
    </w:p>
    <w:p w14:paraId="348BC353" w14:textId="77777777" w:rsidR="00646BF9" w:rsidRDefault="00646BF9">
      <w:pPr>
        <w:spacing w:line="200" w:lineRule="exact"/>
      </w:pPr>
    </w:p>
    <w:p w14:paraId="70D11380" w14:textId="77777777" w:rsidR="00646BF9" w:rsidRDefault="00000000">
      <w:pPr>
        <w:spacing w:line="360" w:lineRule="auto"/>
        <w:ind w:left="1137" w:right="75" w:hanging="284"/>
        <w:jc w:val="both"/>
        <w:rPr>
          <w:rFonts w:ascii="Bookman Old Style" w:eastAsia="Bookman Old Style" w:hAnsi="Bookman Old Style" w:cs="Bookman Old Style"/>
          <w:sz w:val="24"/>
          <w:szCs w:val="24"/>
        </w:rPr>
        <w:sectPr w:rsidR="00646BF9">
          <w:pgSz w:w="12240" w:h="20160"/>
          <w:pgMar w:top="960" w:right="1420" w:bottom="280" w:left="1720" w:header="751" w:footer="0" w:gutter="0"/>
          <w:cols w:space="720"/>
        </w:sectPr>
      </w:pPr>
      <w:r>
        <w:rPr>
          <w:rFonts w:ascii="Bookman Old Style" w:eastAsia="Bookman Old Style" w:hAnsi="Bookman Old Style" w:cs="Bookman Old Style"/>
          <w:spacing w:val="-37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z w:val="24"/>
          <w:szCs w:val="24"/>
        </w:rPr>
        <w:t>. 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3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 </w:t>
      </w:r>
      <w:r>
        <w:rPr>
          <w:rFonts w:ascii="Bookman Old Style" w:eastAsia="Bookman Old Style" w:hAnsi="Bookman Old Style" w:cs="Bookman Old Style"/>
          <w:spacing w:val="3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  </w:t>
      </w:r>
      <w:r>
        <w:rPr>
          <w:rFonts w:ascii="Bookman Old Style" w:eastAsia="Bookman Old Style" w:hAnsi="Bookman Old Style" w:cs="Bookman Old Style"/>
          <w:spacing w:val="3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D  </w:t>
      </w:r>
      <w:r>
        <w:rPr>
          <w:rFonts w:ascii="Bookman Old Style" w:eastAsia="Bookman Old Style" w:hAnsi="Bookman Old Style" w:cs="Bookman Old Style"/>
          <w:spacing w:val="3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3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ut  </w:t>
      </w:r>
      <w:r>
        <w:rPr>
          <w:rFonts w:ascii="Bookman Old Style" w:eastAsia="Bookman Old Style" w:hAnsi="Bookman Old Style" w:cs="Bookman Old Style"/>
          <w:spacing w:val="3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, 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ga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i,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ub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po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, J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is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1FE6193A" w14:textId="77777777" w:rsidR="00646BF9" w:rsidRDefault="00646BF9">
      <w:pPr>
        <w:spacing w:line="200" w:lineRule="exact"/>
      </w:pPr>
    </w:p>
    <w:p w14:paraId="59628622" w14:textId="77777777" w:rsidR="00646BF9" w:rsidRDefault="00646BF9">
      <w:pPr>
        <w:spacing w:line="200" w:lineRule="exact"/>
      </w:pPr>
    </w:p>
    <w:p w14:paraId="33C0ABCE" w14:textId="77777777" w:rsidR="00646BF9" w:rsidRDefault="00646BF9">
      <w:pPr>
        <w:spacing w:line="200" w:lineRule="exact"/>
      </w:pPr>
    </w:p>
    <w:p w14:paraId="018BD56E" w14:textId="77777777" w:rsidR="00646BF9" w:rsidRDefault="00646BF9">
      <w:pPr>
        <w:spacing w:line="200" w:lineRule="exact"/>
      </w:pPr>
    </w:p>
    <w:p w14:paraId="6C879D66" w14:textId="77777777" w:rsidR="00646BF9" w:rsidRDefault="00646BF9">
      <w:pPr>
        <w:spacing w:line="200" w:lineRule="exact"/>
      </w:pPr>
    </w:p>
    <w:p w14:paraId="29AE33FD" w14:textId="77777777" w:rsidR="00646BF9" w:rsidRDefault="00646BF9">
      <w:pPr>
        <w:spacing w:before="8" w:line="280" w:lineRule="exact"/>
        <w:rPr>
          <w:sz w:val="28"/>
          <w:szCs w:val="28"/>
        </w:rPr>
      </w:pPr>
    </w:p>
    <w:p w14:paraId="1B0D3F83" w14:textId="77777777" w:rsidR="00646BF9" w:rsidRDefault="00000000">
      <w:pPr>
        <w:spacing w:before="26" w:line="361" w:lineRule="auto"/>
        <w:ind w:left="1137" w:right="152" w:hanging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37"/>
          <w:sz w:val="24"/>
          <w:szCs w:val="24"/>
        </w:rPr>
        <w:t>4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V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ek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>ja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ut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,  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i, 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,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 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il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S</w:t>
      </w:r>
      <w:r>
        <w:rPr>
          <w:rFonts w:ascii="Bookman Old Style" w:eastAsia="Bookman Old Style" w:hAnsi="Bookman Old Style" w:cs="Bookman Old Style"/>
          <w:sz w:val="24"/>
          <w:szCs w:val="24"/>
        </w:rPr>
        <w:t>ub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Ke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K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lua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664A4CD2" w14:textId="77777777" w:rsidR="00646BF9" w:rsidRDefault="00646BF9">
      <w:pPr>
        <w:spacing w:line="200" w:lineRule="exact"/>
      </w:pPr>
    </w:p>
    <w:p w14:paraId="4B71F206" w14:textId="77777777" w:rsidR="00646BF9" w:rsidRDefault="00646BF9">
      <w:pPr>
        <w:spacing w:line="220" w:lineRule="exact"/>
        <w:rPr>
          <w:sz w:val="22"/>
          <w:szCs w:val="22"/>
        </w:rPr>
      </w:pPr>
    </w:p>
    <w:p w14:paraId="6D5EB2EF" w14:textId="77777777" w:rsidR="00646BF9" w:rsidRDefault="00000000">
      <w:pPr>
        <w:spacing w:line="359" w:lineRule="auto"/>
        <w:ind w:left="1137" w:right="150" w:hanging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37"/>
          <w:sz w:val="24"/>
          <w:szCs w:val="24"/>
        </w:rPr>
        <w:t>5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 V</w:t>
      </w:r>
      <w:r>
        <w:rPr>
          <w:rFonts w:ascii="Bookman Old Style" w:eastAsia="Bookman Old Style" w:hAnsi="Bookman Old Style" w:cs="Bookman Old Style"/>
          <w:spacing w:val="1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Rek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 </w:t>
      </w:r>
      <w:r>
        <w:rPr>
          <w:rFonts w:ascii="Bookman Old Style" w:eastAsia="Bookman Old Style" w:hAnsi="Bookman Old Style" w:cs="Bookman Old Style"/>
          <w:spacing w:val="5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 </w:t>
      </w:r>
      <w:r>
        <w:rPr>
          <w:rFonts w:ascii="Bookman Old Style" w:eastAsia="Bookman Old Style" w:hAnsi="Bookman Old Style" w:cs="Bookman Old Style"/>
          <w:spacing w:val="5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ja  </w:t>
      </w:r>
      <w:r>
        <w:rPr>
          <w:rFonts w:ascii="Bookman Old Style" w:eastAsia="Bookman Old Style" w:hAnsi="Bookman Old Style" w:cs="Bookman Old Style"/>
          <w:spacing w:val="5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ah  </w:t>
      </w:r>
      <w:r>
        <w:rPr>
          <w:rFonts w:ascii="Bookman Old Style" w:eastAsia="Bookman Old Style" w:hAnsi="Bookman Old Style" w:cs="Bookman Old Style"/>
          <w:spacing w:val="5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uk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Kese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uan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F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z w:val="24"/>
          <w:szCs w:val="24"/>
        </w:rPr>
        <w:t>ua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a;</w:t>
      </w:r>
    </w:p>
    <w:p w14:paraId="65036419" w14:textId="77777777" w:rsidR="00646BF9" w:rsidRDefault="00646BF9">
      <w:pPr>
        <w:spacing w:line="200" w:lineRule="exact"/>
      </w:pPr>
    </w:p>
    <w:p w14:paraId="4E23F4DD" w14:textId="77777777" w:rsidR="00646BF9" w:rsidRDefault="00646BF9">
      <w:pPr>
        <w:spacing w:before="6" w:line="220" w:lineRule="exact"/>
        <w:rPr>
          <w:sz w:val="22"/>
          <w:szCs w:val="22"/>
        </w:rPr>
      </w:pPr>
    </w:p>
    <w:p w14:paraId="54759DB2" w14:textId="77777777" w:rsidR="00646BF9" w:rsidRDefault="00000000">
      <w:pPr>
        <w:ind w:left="853" w:right="65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37"/>
          <w:sz w:val="24"/>
          <w:szCs w:val="24"/>
        </w:rPr>
        <w:t>6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5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V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5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f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ar </w:t>
      </w:r>
      <w:r>
        <w:rPr>
          <w:rFonts w:ascii="Bookman Old Style" w:eastAsia="Bookman Old Style" w:hAnsi="Bookman Old Style" w:cs="Bookman Old Style"/>
          <w:spacing w:val="4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Ju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</w:t>
      </w:r>
      <w:r>
        <w:rPr>
          <w:rFonts w:ascii="Bookman Old Style" w:eastAsia="Bookman Old Style" w:hAnsi="Bookman Old Style" w:cs="Bookman Old Style"/>
          <w:spacing w:val="5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ai </w:t>
      </w:r>
      <w:r>
        <w:rPr>
          <w:rFonts w:ascii="Bookman Old Style" w:eastAsia="Bookman Old Style" w:hAnsi="Bookman Old Style" w:cs="Bookman Old Style"/>
          <w:spacing w:val="5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r </w:t>
      </w:r>
      <w:r>
        <w:rPr>
          <w:rFonts w:ascii="Bookman Old Style" w:eastAsia="Bookman Old Style" w:hAnsi="Bookman Old Style" w:cs="Bookman Old Style"/>
          <w:spacing w:val="5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5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5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z w:val="24"/>
          <w:szCs w:val="24"/>
        </w:rPr>
        <w:t>r</w:t>
      </w:r>
    </w:p>
    <w:p w14:paraId="3F2FA695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221671B4" w14:textId="77777777" w:rsidR="00646BF9" w:rsidRDefault="00000000">
      <w:pPr>
        <w:ind w:left="113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Ja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5214DC7C" w14:textId="77777777" w:rsidR="00646BF9" w:rsidRDefault="00646BF9">
      <w:pPr>
        <w:spacing w:before="2" w:line="160" w:lineRule="exact"/>
        <w:rPr>
          <w:sz w:val="16"/>
          <w:szCs w:val="16"/>
        </w:rPr>
      </w:pPr>
    </w:p>
    <w:p w14:paraId="055B4F93" w14:textId="77777777" w:rsidR="00646BF9" w:rsidRDefault="00646BF9">
      <w:pPr>
        <w:spacing w:line="200" w:lineRule="exact"/>
      </w:pPr>
    </w:p>
    <w:p w14:paraId="1B087BAB" w14:textId="77777777" w:rsidR="00646BF9" w:rsidRDefault="00646BF9">
      <w:pPr>
        <w:spacing w:line="200" w:lineRule="exact"/>
      </w:pPr>
    </w:p>
    <w:p w14:paraId="2F7D0A9E" w14:textId="77777777" w:rsidR="00646BF9" w:rsidRDefault="00000000">
      <w:pPr>
        <w:ind w:left="853" w:right="3653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37"/>
          <w:sz w:val="24"/>
          <w:szCs w:val="24"/>
        </w:rPr>
        <w:t>7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V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f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ar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6B0D0B6A" w14:textId="77777777" w:rsidR="00646BF9" w:rsidRDefault="00646BF9">
      <w:pPr>
        <w:spacing w:before="2" w:line="160" w:lineRule="exact"/>
        <w:rPr>
          <w:sz w:val="16"/>
          <w:szCs w:val="16"/>
        </w:rPr>
      </w:pPr>
    </w:p>
    <w:p w14:paraId="6E7BCE4D" w14:textId="77777777" w:rsidR="00646BF9" w:rsidRDefault="00646BF9">
      <w:pPr>
        <w:spacing w:line="200" w:lineRule="exact"/>
      </w:pPr>
    </w:p>
    <w:p w14:paraId="1EA65649" w14:textId="77777777" w:rsidR="00646BF9" w:rsidRDefault="00646BF9">
      <w:pPr>
        <w:spacing w:line="200" w:lineRule="exact"/>
      </w:pPr>
    </w:p>
    <w:p w14:paraId="6E49012A" w14:textId="77777777" w:rsidR="00646BF9" w:rsidRDefault="00000000">
      <w:pPr>
        <w:ind w:left="853" w:right="61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37"/>
          <w:sz w:val="24"/>
          <w:szCs w:val="24"/>
        </w:rPr>
        <w:t>8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V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ves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01BE8F83" w14:textId="77777777" w:rsidR="00646BF9" w:rsidRDefault="00646BF9">
      <w:pPr>
        <w:spacing w:before="3" w:line="160" w:lineRule="exact"/>
        <w:rPr>
          <w:sz w:val="16"/>
          <w:szCs w:val="16"/>
        </w:rPr>
      </w:pPr>
    </w:p>
    <w:p w14:paraId="069453C2" w14:textId="77777777" w:rsidR="00646BF9" w:rsidRDefault="00646BF9">
      <w:pPr>
        <w:spacing w:line="200" w:lineRule="exact"/>
      </w:pPr>
    </w:p>
    <w:p w14:paraId="035DF1AE" w14:textId="77777777" w:rsidR="00646BF9" w:rsidRDefault="00646BF9">
      <w:pPr>
        <w:spacing w:line="200" w:lineRule="exact"/>
      </w:pPr>
    </w:p>
    <w:p w14:paraId="460D4D29" w14:textId="77777777" w:rsidR="00646BF9" w:rsidRDefault="00000000">
      <w:pPr>
        <w:ind w:left="853" w:right="15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37"/>
          <w:sz w:val="24"/>
          <w:szCs w:val="24"/>
        </w:rPr>
        <w:t>9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2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X </w:t>
      </w:r>
      <w:r>
        <w:rPr>
          <w:rFonts w:ascii="Bookman Old Style" w:eastAsia="Bookman Old Style" w:hAnsi="Bookman Old Style" w:cs="Bookman Old Style"/>
          <w:spacing w:val="2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f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ar </w:t>
      </w:r>
      <w:r>
        <w:rPr>
          <w:rFonts w:ascii="Bookman Old Style" w:eastAsia="Bookman Old Style" w:hAnsi="Bookman Old Style" w:cs="Bookman Old Style"/>
          <w:spacing w:val="1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aan </w:t>
      </w:r>
      <w:r>
        <w:rPr>
          <w:rFonts w:ascii="Bookman Old Style" w:eastAsia="Bookman Old Style" w:hAnsi="Bookman Old Style" w:cs="Bookman Old Style"/>
          <w:spacing w:val="2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2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20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0755E7E1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05AD685A" w14:textId="77777777" w:rsidR="00646BF9" w:rsidRDefault="00000000">
      <w:pPr>
        <w:ind w:left="113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t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ap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6888EE5A" w14:textId="77777777" w:rsidR="00646BF9" w:rsidRDefault="00646BF9">
      <w:pPr>
        <w:spacing w:before="2" w:line="160" w:lineRule="exact"/>
        <w:rPr>
          <w:sz w:val="16"/>
          <w:szCs w:val="16"/>
        </w:rPr>
      </w:pPr>
    </w:p>
    <w:p w14:paraId="682CF299" w14:textId="77777777" w:rsidR="00646BF9" w:rsidRDefault="00646BF9">
      <w:pPr>
        <w:spacing w:line="200" w:lineRule="exact"/>
      </w:pPr>
    </w:p>
    <w:p w14:paraId="1F63B3BF" w14:textId="77777777" w:rsidR="00646BF9" w:rsidRDefault="00646BF9">
      <w:pPr>
        <w:spacing w:line="200" w:lineRule="exact"/>
      </w:pPr>
    </w:p>
    <w:p w14:paraId="4EF369E6" w14:textId="77777777" w:rsidR="00646BF9" w:rsidRDefault="00000000">
      <w:pPr>
        <w:ind w:left="71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37"/>
          <w:sz w:val="24"/>
          <w:szCs w:val="24"/>
        </w:rPr>
        <w:t>10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4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X 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f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ar </w:t>
      </w:r>
      <w:r>
        <w:rPr>
          <w:rFonts w:ascii="Bookman Old Style" w:eastAsia="Bookman Old Style" w:hAnsi="Bookman Old Style" w:cs="Bookman Old Style"/>
          <w:spacing w:val="6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aan </w:t>
      </w:r>
      <w:r>
        <w:rPr>
          <w:rFonts w:ascii="Bookman Old Style" w:eastAsia="Bookman Old Style" w:hAnsi="Bookman Old Style" w:cs="Bookman Old Style"/>
          <w:spacing w:val="6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6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6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</w:p>
    <w:p w14:paraId="6B326947" w14:textId="77777777" w:rsidR="00646BF9" w:rsidRDefault="00646BF9">
      <w:pPr>
        <w:spacing w:before="2" w:line="140" w:lineRule="exact"/>
        <w:rPr>
          <w:sz w:val="14"/>
          <w:szCs w:val="14"/>
        </w:rPr>
      </w:pPr>
    </w:p>
    <w:p w14:paraId="07FDC900" w14:textId="77777777" w:rsidR="00646BF9" w:rsidRDefault="00000000">
      <w:pPr>
        <w:ind w:left="1137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z w:val="24"/>
          <w:szCs w:val="24"/>
        </w:rPr>
        <w:t>t Lai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-l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2E14B063" w14:textId="77777777" w:rsidR="00646BF9" w:rsidRDefault="00646BF9">
      <w:pPr>
        <w:spacing w:before="3" w:line="160" w:lineRule="exact"/>
        <w:rPr>
          <w:sz w:val="16"/>
          <w:szCs w:val="16"/>
        </w:rPr>
      </w:pPr>
    </w:p>
    <w:p w14:paraId="6ABF7FF5" w14:textId="77777777" w:rsidR="00646BF9" w:rsidRDefault="00646BF9">
      <w:pPr>
        <w:spacing w:line="200" w:lineRule="exact"/>
      </w:pPr>
    </w:p>
    <w:p w14:paraId="4F9CCA78" w14:textId="77777777" w:rsidR="00646BF9" w:rsidRDefault="00646BF9">
      <w:pPr>
        <w:spacing w:line="200" w:lineRule="exact"/>
      </w:pPr>
    </w:p>
    <w:p w14:paraId="4D105015" w14:textId="77777777" w:rsidR="00646BF9" w:rsidRDefault="00000000">
      <w:pPr>
        <w:spacing w:line="361" w:lineRule="auto"/>
        <w:ind w:left="1137" w:right="158" w:hanging="42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37"/>
          <w:sz w:val="24"/>
          <w:szCs w:val="24"/>
        </w:rPr>
        <w:t>11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X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f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ar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ub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ebe</w:t>
      </w:r>
      <w:r>
        <w:rPr>
          <w:rFonts w:ascii="Bookman Old Style" w:eastAsia="Bookman Old Style" w:hAnsi="Bookman Old Style" w:cs="Bookman Old Style"/>
          <w:sz w:val="24"/>
          <w:szCs w:val="24"/>
        </w:rPr>
        <w:t>lu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lum Di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es</w:t>
      </w:r>
      <w:r>
        <w:rPr>
          <w:rFonts w:ascii="Bookman Old Style" w:eastAsia="Bookman Old Style" w:hAnsi="Bookman Old Style" w:cs="Bookman Old Style"/>
          <w:sz w:val="24"/>
          <w:szCs w:val="24"/>
        </w:rPr>
        <w:t>ai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ali</w:t>
      </w:r>
      <w:r>
        <w:rPr>
          <w:rFonts w:ascii="Bookman Old Style" w:eastAsia="Bookman Old Style" w:hAnsi="Bookman Old Style" w:cs="Bookman Old Style"/>
          <w:spacing w:val="1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m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un 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05DD2474" w14:textId="77777777" w:rsidR="00646BF9" w:rsidRDefault="00646BF9">
      <w:pPr>
        <w:spacing w:line="200" w:lineRule="exact"/>
      </w:pPr>
    </w:p>
    <w:p w14:paraId="0FCC1C0F" w14:textId="77777777" w:rsidR="00646BF9" w:rsidRDefault="00646BF9">
      <w:pPr>
        <w:spacing w:before="20" w:line="200" w:lineRule="exact"/>
      </w:pPr>
    </w:p>
    <w:p w14:paraId="245D1B7B" w14:textId="77777777" w:rsidR="00646BF9" w:rsidRDefault="00000000">
      <w:pPr>
        <w:ind w:left="71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37"/>
          <w:sz w:val="24"/>
          <w:szCs w:val="24"/>
        </w:rPr>
        <w:t>12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4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X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II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f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C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;</w:t>
      </w:r>
    </w:p>
    <w:p w14:paraId="22F401B8" w14:textId="77777777" w:rsidR="00646BF9" w:rsidRDefault="00646BF9">
      <w:pPr>
        <w:spacing w:before="3" w:line="160" w:lineRule="exact"/>
        <w:rPr>
          <w:sz w:val="16"/>
          <w:szCs w:val="16"/>
        </w:rPr>
      </w:pPr>
    </w:p>
    <w:p w14:paraId="05F2C6FD" w14:textId="77777777" w:rsidR="00646BF9" w:rsidRDefault="00646BF9">
      <w:pPr>
        <w:spacing w:line="200" w:lineRule="exact"/>
      </w:pPr>
    </w:p>
    <w:p w14:paraId="4DC894E7" w14:textId="77777777" w:rsidR="00646BF9" w:rsidRDefault="00646BF9">
      <w:pPr>
        <w:spacing w:line="200" w:lineRule="exact"/>
      </w:pPr>
    </w:p>
    <w:p w14:paraId="23053637" w14:textId="77777777" w:rsidR="00646BF9" w:rsidRDefault="00000000">
      <w:pPr>
        <w:ind w:left="713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37"/>
          <w:sz w:val="24"/>
          <w:szCs w:val="24"/>
        </w:rPr>
        <w:t>13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  <w:r>
        <w:rPr>
          <w:rFonts w:ascii="Bookman Old Style" w:eastAsia="Bookman Old Style" w:hAnsi="Bookman Old Style" w:cs="Bookman Old Style"/>
          <w:spacing w:val="4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X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I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f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</w:p>
    <w:p w14:paraId="19FD9CB9" w14:textId="77777777" w:rsidR="00646BF9" w:rsidRDefault="00646BF9">
      <w:pPr>
        <w:spacing w:before="6" w:line="180" w:lineRule="exact"/>
        <w:rPr>
          <w:sz w:val="18"/>
          <w:szCs w:val="18"/>
        </w:rPr>
      </w:pPr>
    </w:p>
    <w:p w14:paraId="31721649" w14:textId="77777777" w:rsidR="00646BF9" w:rsidRDefault="00646BF9">
      <w:pPr>
        <w:spacing w:line="200" w:lineRule="exact"/>
      </w:pPr>
    </w:p>
    <w:p w14:paraId="00CDC763" w14:textId="77777777" w:rsidR="00646BF9" w:rsidRDefault="00646BF9">
      <w:pPr>
        <w:spacing w:line="200" w:lineRule="exact"/>
      </w:pPr>
    </w:p>
    <w:p w14:paraId="7166E4C6" w14:textId="77777777" w:rsidR="00646BF9" w:rsidRDefault="00646BF9">
      <w:pPr>
        <w:spacing w:line="200" w:lineRule="exact"/>
      </w:pPr>
    </w:p>
    <w:p w14:paraId="13636889" w14:textId="77777777" w:rsidR="00646BF9" w:rsidRDefault="00646BF9">
      <w:pPr>
        <w:spacing w:line="200" w:lineRule="exact"/>
      </w:pPr>
    </w:p>
    <w:p w14:paraId="67ADFE4C" w14:textId="77777777" w:rsidR="00646BF9" w:rsidRDefault="00000000">
      <w:pPr>
        <w:ind w:left="4204" w:right="3903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 10</w:t>
      </w:r>
    </w:p>
    <w:p w14:paraId="1901A219" w14:textId="77777777" w:rsidR="00646BF9" w:rsidRDefault="00646BF9">
      <w:pPr>
        <w:spacing w:before="2" w:line="260" w:lineRule="exact"/>
        <w:rPr>
          <w:sz w:val="26"/>
          <w:szCs w:val="26"/>
        </w:rPr>
      </w:pPr>
    </w:p>
    <w:p w14:paraId="6EB44F8D" w14:textId="4E76A749" w:rsidR="00646BF9" w:rsidRDefault="00000000">
      <w:pPr>
        <w:spacing w:line="359" w:lineRule="auto"/>
        <w:ind w:left="857" w:right="259"/>
        <w:jc w:val="both"/>
        <w:rPr>
          <w:rFonts w:ascii="Bookman Old Style" w:eastAsia="Bookman Old Style" w:hAnsi="Bookman Old Style" w:cs="Bookman Old Style"/>
          <w:sz w:val="24"/>
          <w:szCs w:val="24"/>
        </w:rPr>
        <w:sectPr w:rsidR="00646BF9">
          <w:pgSz w:w="12240" w:h="20160"/>
          <w:pgMar w:top="960" w:right="1340" w:bottom="280" w:left="1720" w:header="751" w:footer="0" w:gutter="0"/>
          <w:cols w:space="720"/>
        </w:sect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i</w:t>
      </w:r>
      <w:r w:rsidR="00EC6F59"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9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4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5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6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6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>ali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 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ja 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7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ai 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ks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an 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D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</w:p>
    <w:p w14:paraId="165CD673" w14:textId="77777777" w:rsidR="00646BF9" w:rsidRDefault="00646BF9">
      <w:pPr>
        <w:spacing w:line="200" w:lineRule="exact"/>
      </w:pPr>
    </w:p>
    <w:p w14:paraId="029BC7EE" w14:textId="77777777" w:rsidR="00646BF9" w:rsidRDefault="00646BF9">
      <w:pPr>
        <w:spacing w:before="4" w:line="240" w:lineRule="exact"/>
        <w:rPr>
          <w:sz w:val="24"/>
          <w:szCs w:val="24"/>
        </w:rPr>
      </w:pPr>
    </w:p>
    <w:p w14:paraId="2D51BA3F" w14:textId="77777777" w:rsidR="00646BF9" w:rsidRDefault="00000000">
      <w:pPr>
        <w:spacing w:before="26"/>
        <w:ind w:left="4204" w:right="3703"/>
        <w:jc w:val="center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al 11</w:t>
      </w:r>
    </w:p>
    <w:p w14:paraId="3362D2FD" w14:textId="77777777" w:rsidR="00646BF9" w:rsidRDefault="00646BF9">
      <w:pPr>
        <w:spacing w:line="140" w:lineRule="exact"/>
        <w:rPr>
          <w:sz w:val="15"/>
          <w:szCs w:val="15"/>
        </w:rPr>
      </w:pPr>
    </w:p>
    <w:p w14:paraId="7145050E" w14:textId="77777777" w:rsidR="00646BF9" w:rsidRDefault="00646BF9">
      <w:pPr>
        <w:spacing w:line="200" w:lineRule="exact"/>
      </w:pPr>
    </w:p>
    <w:p w14:paraId="7FDFDF6C" w14:textId="77777777" w:rsidR="00646BF9" w:rsidRDefault="00000000">
      <w:pPr>
        <w:spacing w:line="360" w:lineRule="auto"/>
        <w:ind w:left="805" w:right="66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an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  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ul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i 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76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>. 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ar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se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o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g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ui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a,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3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n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y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m 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uli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.</w:t>
      </w:r>
    </w:p>
    <w:p w14:paraId="4A8B1D75" w14:textId="77777777" w:rsidR="00646BF9" w:rsidRDefault="00646BF9">
      <w:pPr>
        <w:spacing w:line="200" w:lineRule="exact"/>
      </w:pPr>
    </w:p>
    <w:p w14:paraId="55F5E8A5" w14:textId="77777777" w:rsidR="00646BF9" w:rsidRDefault="00646BF9">
      <w:pPr>
        <w:spacing w:before="10" w:line="280" w:lineRule="exact"/>
        <w:rPr>
          <w:sz w:val="28"/>
          <w:szCs w:val="28"/>
        </w:rPr>
      </w:pPr>
    </w:p>
    <w:p w14:paraId="55EAE54C" w14:textId="77777777" w:rsidR="00646BF9" w:rsidRDefault="00000000">
      <w:pPr>
        <w:ind w:left="5218" w:right="118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ulih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                 </w:t>
      </w:r>
      <w:r>
        <w:rPr>
          <w:rFonts w:ascii="Bookman Old Style" w:eastAsia="Bookman Old Style" w:hAnsi="Bookman Old Style" w:cs="Bookman Old Style"/>
          <w:spacing w:val="4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02</w:t>
      </w:r>
      <w:r>
        <w:rPr>
          <w:rFonts w:ascii="Bookman Old Style" w:eastAsia="Bookman Old Style" w:hAnsi="Bookman Old Style" w:cs="Bookman Old Style"/>
          <w:sz w:val="24"/>
          <w:szCs w:val="24"/>
        </w:rPr>
        <w:t>3</w:t>
      </w:r>
    </w:p>
    <w:p w14:paraId="2F6B68E8" w14:textId="77777777" w:rsidR="00646BF9" w:rsidRDefault="00646BF9">
      <w:pPr>
        <w:spacing w:line="140" w:lineRule="exact"/>
        <w:rPr>
          <w:sz w:val="14"/>
          <w:szCs w:val="14"/>
        </w:rPr>
      </w:pPr>
    </w:p>
    <w:p w14:paraId="46A44D05" w14:textId="77777777" w:rsidR="00646BF9" w:rsidRDefault="00000000">
      <w:pPr>
        <w:ind w:left="5218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j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.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W</w:t>
      </w:r>
      <w:r>
        <w:rPr>
          <w:rFonts w:ascii="Bookman Old Style" w:eastAsia="Bookman Old Style" w:hAnsi="Bookman Old Style" w:cs="Bookman Old Style"/>
          <w:sz w:val="24"/>
          <w:szCs w:val="24"/>
        </w:rPr>
        <w:t>AL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PR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H</w:t>
      </w:r>
      <w:r>
        <w:rPr>
          <w:rFonts w:ascii="Bookman Old Style" w:eastAsia="Bookman Old Style" w:hAnsi="Bookman Old Style" w:cs="Bookman Old Style"/>
          <w:sz w:val="24"/>
          <w:szCs w:val="24"/>
        </w:rPr>
        <w:t>,</w:t>
      </w:r>
    </w:p>
    <w:p w14:paraId="282B9042" w14:textId="77777777" w:rsidR="00646BF9" w:rsidRDefault="00646BF9">
      <w:pPr>
        <w:spacing w:before="7" w:line="140" w:lineRule="exact"/>
        <w:rPr>
          <w:sz w:val="14"/>
          <w:szCs w:val="14"/>
        </w:rPr>
      </w:pPr>
    </w:p>
    <w:p w14:paraId="2A4A0CD8" w14:textId="77777777" w:rsidR="00646BF9" w:rsidRDefault="00646BF9">
      <w:pPr>
        <w:spacing w:line="200" w:lineRule="exact"/>
      </w:pPr>
    </w:p>
    <w:p w14:paraId="75DB7E47" w14:textId="77777777" w:rsidR="00646BF9" w:rsidRDefault="00646BF9">
      <w:pPr>
        <w:spacing w:line="200" w:lineRule="exact"/>
      </w:pPr>
    </w:p>
    <w:p w14:paraId="00885266" w14:textId="77777777" w:rsidR="00646BF9" w:rsidRDefault="00000000">
      <w:pPr>
        <w:spacing w:line="1040" w:lineRule="atLeast"/>
        <w:ind w:left="273" w:right="1518" w:firstLine="5922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H.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AN Di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un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ulih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pa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d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</w:p>
    <w:p w14:paraId="08CDB60D" w14:textId="77777777" w:rsidR="00646BF9" w:rsidRDefault="00646BF9">
      <w:pPr>
        <w:spacing w:before="8" w:line="120" w:lineRule="exact"/>
        <w:rPr>
          <w:sz w:val="13"/>
          <w:szCs w:val="13"/>
        </w:rPr>
      </w:pPr>
    </w:p>
    <w:p w14:paraId="56CDBD88" w14:textId="77777777" w:rsidR="00646BF9" w:rsidRDefault="00000000">
      <w:pPr>
        <w:ind w:left="273" w:right="5598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gg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al                    </w:t>
      </w:r>
      <w:r>
        <w:rPr>
          <w:rFonts w:ascii="Bookman Old Style" w:eastAsia="Bookman Old Style" w:hAnsi="Bookman Old Style" w:cs="Bookman Old Style"/>
          <w:spacing w:val="15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2023</w:t>
      </w:r>
    </w:p>
    <w:p w14:paraId="2DECE136" w14:textId="77777777" w:rsidR="00646BF9" w:rsidRDefault="00646BF9">
      <w:pPr>
        <w:spacing w:before="3" w:line="140" w:lineRule="exact"/>
        <w:rPr>
          <w:sz w:val="14"/>
          <w:szCs w:val="14"/>
        </w:rPr>
      </w:pPr>
    </w:p>
    <w:p w14:paraId="7388ABD5" w14:textId="77777777" w:rsidR="00646BF9" w:rsidRDefault="00000000">
      <w:pPr>
        <w:ind w:left="273" w:right="3839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z w:val="24"/>
          <w:szCs w:val="24"/>
        </w:rPr>
        <w:t>j.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EKRET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H</w:t>
      </w:r>
    </w:p>
    <w:p w14:paraId="5D34F4B3" w14:textId="77777777" w:rsidR="00646BF9" w:rsidRDefault="00646BF9">
      <w:pPr>
        <w:spacing w:before="2" w:line="100" w:lineRule="exact"/>
        <w:rPr>
          <w:sz w:val="10"/>
          <w:szCs w:val="10"/>
        </w:rPr>
      </w:pPr>
    </w:p>
    <w:p w14:paraId="539C6DA3" w14:textId="77777777" w:rsidR="00646BF9" w:rsidRDefault="00646BF9">
      <w:pPr>
        <w:spacing w:line="200" w:lineRule="exact"/>
      </w:pPr>
    </w:p>
    <w:p w14:paraId="3326F4A9" w14:textId="77777777" w:rsidR="00646BF9" w:rsidRDefault="00646BF9">
      <w:pPr>
        <w:spacing w:line="200" w:lineRule="exact"/>
      </w:pPr>
    </w:p>
    <w:p w14:paraId="7884C731" w14:textId="77777777" w:rsidR="00646BF9" w:rsidRDefault="00646BF9">
      <w:pPr>
        <w:spacing w:line="200" w:lineRule="exact"/>
      </w:pPr>
    </w:p>
    <w:p w14:paraId="18DA8DCD" w14:textId="77777777" w:rsidR="00646BF9" w:rsidRDefault="00646BF9">
      <w:pPr>
        <w:spacing w:line="200" w:lineRule="exact"/>
      </w:pPr>
    </w:p>
    <w:p w14:paraId="137EB3A3" w14:textId="77777777" w:rsidR="00646BF9" w:rsidRDefault="00646BF9">
      <w:pPr>
        <w:spacing w:line="200" w:lineRule="exact"/>
      </w:pPr>
    </w:p>
    <w:p w14:paraId="7EBE3699" w14:textId="77777777" w:rsidR="00646BF9" w:rsidRDefault="00646BF9">
      <w:pPr>
        <w:spacing w:line="200" w:lineRule="exact"/>
      </w:pPr>
    </w:p>
    <w:p w14:paraId="6241893C" w14:textId="77777777" w:rsidR="00646BF9" w:rsidRDefault="00000000">
      <w:pPr>
        <w:ind w:left="289" w:right="7167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PR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>ADI</w:t>
      </w:r>
    </w:p>
    <w:p w14:paraId="073AB42B" w14:textId="77777777" w:rsidR="00646BF9" w:rsidRDefault="00646BF9">
      <w:pPr>
        <w:spacing w:before="1" w:line="120" w:lineRule="exact"/>
        <w:rPr>
          <w:sz w:val="13"/>
          <w:szCs w:val="13"/>
        </w:rPr>
      </w:pPr>
    </w:p>
    <w:p w14:paraId="721E8247" w14:textId="77777777" w:rsidR="00646BF9" w:rsidRDefault="00646BF9">
      <w:pPr>
        <w:spacing w:line="200" w:lineRule="exact"/>
      </w:pPr>
    </w:p>
    <w:p w14:paraId="1778C186" w14:textId="77777777" w:rsidR="00646BF9" w:rsidRDefault="00646BF9">
      <w:pPr>
        <w:spacing w:line="200" w:lineRule="exact"/>
      </w:pPr>
    </w:p>
    <w:p w14:paraId="0EA50288" w14:textId="77777777" w:rsidR="00646BF9" w:rsidRDefault="00000000">
      <w:pPr>
        <w:spacing w:line="359" w:lineRule="auto"/>
        <w:ind w:left="273" w:right="912" w:firstLine="16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EM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</w:t>
      </w:r>
      <w:r>
        <w:rPr>
          <w:rFonts w:ascii="Bookman Old Style" w:eastAsia="Bookman Old Style" w:hAnsi="Bookman Old Style" w:cs="Bookman Old Style"/>
          <w:spacing w:val="8"/>
          <w:sz w:val="24"/>
          <w:szCs w:val="24"/>
        </w:rPr>
        <w:t>2</w:t>
      </w:r>
      <w:r>
        <w:rPr>
          <w:rFonts w:ascii="Bookman Old Style" w:eastAsia="Bookman Old Style" w:hAnsi="Bookman Old Style" w:cs="Bookman Old Style"/>
          <w:sz w:val="24"/>
          <w:szCs w:val="24"/>
        </w:rPr>
        <w:t>3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N</w:t>
      </w:r>
      <w:r>
        <w:rPr>
          <w:rFonts w:ascii="Bookman Old Style" w:eastAsia="Bookman Old Style" w:hAnsi="Bookman Old Style" w:cs="Bookman Old Style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OR 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OR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RE</w:t>
      </w:r>
      <w:r>
        <w:rPr>
          <w:rFonts w:ascii="Bookman Old Style" w:eastAsia="Bookman Old Style" w:hAnsi="Bookman Old Style" w:cs="Bookman Old Style"/>
          <w:spacing w:val="4"/>
          <w:sz w:val="24"/>
          <w:szCs w:val="24"/>
        </w:rPr>
        <w:t>G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 xml:space="preserve"> PER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z w:val="24"/>
          <w:szCs w:val="24"/>
        </w:rPr>
        <w:t>N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>DA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ER</w:t>
      </w:r>
      <w:r>
        <w:rPr>
          <w:rFonts w:ascii="Bookman Old Style" w:eastAsia="Bookman Old Style" w:hAnsi="Bookman Old Style" w:cs="Bookman Old Style"/>
          <w:sz w:val="24"/>
          <w:szCs w:val="24"/>
        </w:rPr>
        <w:t>AH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K</w:t>
      </w:r>
      <w:r>
        <w:rPr>
          <w:rFonts w:ascii="Bookman Old Style" w:eastAsia="Bookman Old Style" w:hAnsi="Bookman Old Style" w:cs="Bookman Old Style"/>
          <w:sz w:val="24"/>
          <w:szCs w:val="24"/>
        </w:rPr>
        <w:t>O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A </w:t>
      </w:r>
      <w:r>
        <w:rPr>
          <w:rFonts w:ascii="Bookman Old Style" w:eastAsia="Bookman Old Style" w:hAnsi="Bookman Old Style" w:cs="Bookman Old Style"/>
          <w:spacing w:val="3"/>
          <w:sz w:val="24"/>
          <w:szCs w:val="24"/>
        </w:rPr>
        <w:t>P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B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U</w:t>
      </w:r>
      <w:r>
        <w:rPr>
          <w:rFonts w:ascii="Bookman Old Style" w:eastAsia="Bookman Old Style" w:hAnsi="Bookman Old Style" w:cs="Bookman Old Style"/>
          <w:sz w:val="24"/>
          <w:szCs w:val="24"/>
        </w:rPr>
        <w:t>L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H 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PR</w:t>
      </w:r>
      <w:r>
        <w:rPr>
          <w:rFonts w:ascii="Bookman Old Style" w:eastAsia="Bookman Old Style" w:hAnsi="Bookman Old Style" w:cs="Bookman Old Style"/>
          <w:sz w:val="24"/>
          <w:szCs w:val="24"/>
        </w:rPr>
        <w:t>OV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>IN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z w:val="24"/>
          <w:szCs w:val="24"/>
        </w:rPr>
        <w:t>I</w:t>
      </w:r>
      <w:r>
        <w:rPr>
          <w:rFonts w:ascii="Bookman Old Style" w:eastAsia="Bookman Old Style" w:hAnsi="Bookman Old Style" w:cs="Bookman Old Style"/>
          <w:spacing w:val="-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SU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M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TER</w:t>
      </w:r>
      <w:r>
        <w:rPr>
          <w:rFonts w:ascii="Bookman Old Style" w:eastAsia="Bookman Old Style" w:hAnsi="Bookman Old Style" w:cs="Bookman Old Style"/>
          <w:sz w:val="24"/>
          <w:szCs w:val="24"/>
        </w:rPr>
        <w:t>A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pacing w:val="1"/>
          <w:sz w:val="24"/>
          <w:szCs w:val="24"/>
        </w:rPr>
        <w:t>S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E</w:t>
      </w:r>
      <w:r>
        <w:rPr>
          <w:rFonts w:ascii="Bookman Old Style" w:eastAsia="Bookman Old Style" w:hAnsi="Bookman Old Style" w:cs="Bookman Old Style"/>
          <w:sz w:val="24"/>
          <w:szCs w:val="24"/>
        </w:rPr>
        <w:t>LA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T</w:t>
      </w:r>
      <w:r>
        <w:rPr>
          <w:rFonts w:ascii="Bookman Old Style" w:eastAsia="Bookman Old Style" w:hAnsi="Bookman Old Style" w:cs="Bookman Old Style"/>
          <w:sz w:val="24"/>
          <w:szCs w:val="24"/>
        </w:rPr>
        <w:t>AN</w:t>
      </w:r>
      <w:r>
        <w:rPr>
          <w:rFonts w:ascii="Bookman Old Style" w:eastAsia="Bookman Old Style" w:hAnsi="Bookman Old Style" w:cs="Bookman Old Style"/>
          <w:spacing w:val="2"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sz w:val="24"/>
          <w:szCs w:val="24"/>
        </w:rPr>
        <w:t xml:space="preserve">(        </w:t>
      </w:r>
      <w:r>
        <w:rPr>
          <w:rFonts w:ascii="Bookman Old Style" w:eastAsia="Bookman Old Style" w:hAnsi="Bookman Old Style" w:cs="Bookman Old Style"/>
          <w:spacing w:val="5"/>
          <w:sz w:val="24"/>
          <w:szCs w:val="24"/>
        </w:rPr>
        <w:t>/</w:t>
      </w:r>
      <w:r>
        <w:rPr>
          <w:rFonts w:ascii="Bookman Old Style" w:eastAsia="Bookman Old Style" w:hAnsi="Bookman Old Style" w:cs="Bookman Old Style"/>
          <w:spacing w:val="-1"/>
          <w:sz w:val="24"/>
          <w:szCs w:val="24"/>
        </w:rPr>
        <w:t>202</w:t>
      </w:r>
      <w:r>
        <w:rPr>
          <w:rFonts w:ascii="Bookman Old Style" w:eastAsia="Bookman Old Style" w:hAnsi="Bookman Old Style" w:cs="Bookman Old Style"/>
          <w:sz w:val="24"/>
          <w:szCs w:val="24"/>
        </w:rPr>
        <w:t>3)</w:t>
      </w:r>
    </w:p>
    <w:sectPr w:rsidR="00646BF9">
      <w:pgSz w:w="12240" w:h="20160"/>
      <w:pgMar w:top="960" w:right="1540" w:bottom="280" w:left="1720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0373C" w14:textId="77777777" w:rsidR="0082779A" w:rsidRDefault="0082779A">
      <w:r>
        <w:separator/>
      </w:r>
    </w:p>
  </w:endnote>
  <w:endnote w:type="continuationSeparator" w:id="0">
    <w:p w14:paraId="6A11A2DD" w14:textId="77777777" w:rsidR="0082779A" w:rsidRDefault="00827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15AC2" w14:textId="77777777" w:rsidR="0082779A" w:rsidRDefault="0082779A">
      <w:r>
        <w:separator/>
      </w:r>
    </w:p>
  </w:footnote>
  <w:footnote w:type="continuationSeparator" w:id="0">
    <w:p w14:paraId="3CA371DC" w14:textId="77777777" w:rsidR="0082779A" w:rsidRDefault="00827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2B398" w14:textId="77777777" w:rsidR="00646BF9" w:rsidRDefault="00000000">
    <w:pPr>
      <w:spacing w:line="200" w:lineRule="exact"/>
    </w:pPr>
    <w:r>
      <w:pict w14:anchorId="5FE82D4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3.5pt;margin-top:36.55pt;width:44pt;height:13pt;z-index:-251658752;mso-position-horizontal-relative:page;mso-position-vertical-relative:page" filled="f" stroked="f">
          <v:textbox inset="0,0,0,0">
            <w:txbxContent>
              <w:p w14:paraId="691DAA0C" w14:textId="77777777" w:rsidR="00646BF9" w:rsidRDefault="00000000">
                <w:pPr>
                  <w:spacing w:line="240" w:lineRule="exact"/>
                  <w:ind w:left="40" w:right="-33"/>
                  <w:rPr>
                    <w:rFonts w:ascii="Bookman Old Style" w:eastAsia="Bookman Old Style" w:hAnsi="Bookman Old Style" w:cs="Bookman Old Style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Bookman Old Style" w:eastAsia="Bookman Old Style" w:hAnsi="Bookman Old Style" w:cs="Bookman Old Style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Bookman Old Style" w:eastAsia="Bookman Old Style" w:hAnsi="Bookman Old Style" w:cs="Bookman Old Style"/>
                    <w:spacing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Bookman Old Style" w:eastAsia="Bookman Old Style" w:hAnsi="Bookman Old Style" w:cs="Bookman Old Style"/>
                    <w:sz w:val="22"/>
                    <w:szCs w:val="22"/>
                  </w:rPr>
                  <w:t>/</w:t>
                </w:r>
                <w:r>
                  <w:rPr>
                    <w:rFonts w:ascii="Bookman Old Style" w:eastAsia="Bookman Old Style" w:hAnsi="Bookman Old Style" w:cs="Bookman Old Style"/>
                    <w:spacing w:val="2"/>
                    <w:sz w:val="22"/>
                    <w:szCs w:val="22"/>
                  </w:rPr>
                  <w:t xml:space="preserve"> </w:t>
                </w:r>
                <w:r>
                  <w:rPr>
                    <w:rFonts w:ascii="Bookman Old Style" w:eastAsia="Bookman Old Style" w:hAnsi="Bookman Old Style" w:cs="Bookman Old Style"/>
                    <w:sz w:val="22"/>
                    <w:szCs w:val="22"/>
                  </w:rPr>
                  <w:t>15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841261"/>
    <w:multiLevelType w:val="multilevel"/>
    <w:tmpl w:val="9BA0CE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84710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BF9"/>
    <w:rsid w:val="0003675D"/>
    <w:rsid w:val="00051584"/>
    <w:rsid w:val="00157D11"/>
    <w:rsid w:val="003D78D0"/>
    <w:rsid w:val="00401396"/>
    <w:rsid w:val="004140DF"/>
    <w:rsid w:val="005A74A3"/>
    <w:rsid w:val="005F7F7F"/>
    <w:rsid w:val="0062699A"/>
    <w:rsid w:val="00646BF9"/>
    <w:rsid w:val="006D49C8"/>
    <w:rsid w:val="00751480"/>
    <w:rsid w:val="0082779A"/>
    <w:rsid w:val="00A2581C"/>
    <w:rsid w:val="00A70764"/>
    <w:rsid w:val="00A81DE6"/>
    <w:rsid w:val="00AD2050"/>
    <w:rsid w:val="00C33AB7"/>
    <w:rsid w:val="00C84FD6"/>
    <w:rsid w:val="00EC6F59"/>
    <w:rsid w:val="00F84431"/>
    <w:rsid w:val="00FA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72667"/>
  <w15:docId w15:val="{3796A04B-E106-4898-A3C9-8B5DEAB29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table" w:styleId="TableGrid">
    <w:name w:val="Table Grid"/>
    <w:basedOn w:val="TableNormal"/>
    <w:uiPriority w:val="59"/>
    <w:rsid w:val="006D49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15</Pages>
  <Words>2869</Words>
  <Characters>16358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Anggaran BPKAD</cp:lastModifiedBy>
  <cp:revision>20</cp:revision>
  <dcterms:created xsi:type="dcterms:W3CDTF">2023-10-29T09:44:00Z</dcterms:created>
  <dcterms:modified xsi:type="dcterms:W3CDTF">2023-10-29T10:30:00Z</dcterms:modified>
</cp:coreProperties>
</file>